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24FC8" w14:textId="77777777" w:rsidR="006A08AE" w:rsidRDefault="006A08AE" w:rsidP="006A08AE">
      <w:pPr>
        <w:tabs>
          <w:tab w:val="left" w:pos="450"/>
        </w:tabs>
        <w:ind w:right="75"/>
        <w:jc w:val="center"/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</w:pPr>
    </w:p>
    <w:p w14:paraId="088E7BA7" w14:textId="77777777" w:rsidR="006A08AE" w:rsidRDefault="006A08AE" w:rsidP="006A08AE">
      <w:pPr>
        <w:tabs>
          <w:tab w:val="left" w:pos="450"/>
        </w:tabs>
        <w:ind w:right="75"/>
        <w:jc w:val="center"/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</w:pPr>
    </w:p>
    <w:p w14:paraId="7F0159D5" w14:textId="25CB6FD8" w:rsidR="006A08AE" w:rsidRPr="00BA4576" w:rsidRDefault="006A08AE" w:rsidP="006A08AE">
      <w:pPr>
        <w:tabs>
          <w:tab w:val="left" w:pos="450"/>
        </w:tabs>
        <w:ind w:right="75"/>
        <w:jc w:val="center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>Anexa</w:t>
      </w:r>
      <w:proofErr w:type="spellEnd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 xml:space="preserve"> 5 - </w:t>
      </w:r>
      <w:proofErr w:type="spellStart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>Modelul</w:t>
      </w:r>
      <w:proofErr w:type="spellEnd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 xml:space="preserve"> </w:t>
      </w:r>
      <w:proofErr w:type="spellStart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>Contractului</w:t>
      </w:r>
      <w:proofErr w:type="spellEnd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 xml:space="preserve"> de </w:t>
      </w:r>
      <w:proofErr w:type="spellStart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>finantare</w:t>
      </w:r>
      <w:proofErr w:type="spellEnd"/>
      <w:r w:rsidRPr="005A1C9D">
        <w:rPr>
          <w:rFonts w:ascii="Trebuchet MS" w:eastAsia="Arial" w:hAnsi="Trebuchet MS" w:cs="Calibri"/>
          <w:b/>
          <w:bCs/>
          <w:color w:val="0070C0"/>
          <w:spacing w:val="-3"/>
          <w:position w:val="-1"/>
          <w:sz w:val="24"/>
          <w:szCs w:val="24"/>
        </w:rPr>
        <w:t xml:space="preserve"> -</w:t>
      </w:r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specifice</w:t>
      </w:r>
      <w:proofErr w:type="spellEnd"/>
    </w:p>
    <w:p w14:paraId="71E02BC0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3FFB49D4" w14:textId="3E0DCDC1" w:rsidR="006A08AE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Secțiunea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Creștere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Inteligentă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Digitalizare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Instrumente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2021-2027,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Prioritatea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1.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Susținerea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sistem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CDI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atractiv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competitiv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România</w:t>
      </w:r>
      <w:proofErr w:type="spellEnd"/>
    </w:p>
    <w:p w14:paraId="37FA06C7" w14:textId="77777777" w:rsidR="0012309B" w:rsidRPr="00BA4576" w:rsidRDefault="0012309B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264C2535" w14:textId="24D871B2" w:rsidR="006A08AE" w:rsidRPr="00E80529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1 -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Durata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523C17E7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caracterului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r w:rsidRPr="0005607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5 ani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calculată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finale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sub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incidenţa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ajutorului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stat,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reglementările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ajutorului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stat,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mare.</w:t>
      </w:r>
    </w:p>
    <w:p w14:paraId="666DD4DA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expirarea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sustenabilitate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sub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sancțiunea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rezilierii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recuperării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integrale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nerambursabile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</w:p>
    <w:p w14:paraId="1E8BAA88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menținerea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asigurând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mentenanța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F19D621" w14:textId="03EB8ED3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nu </w:t>
      </w:r>
      <w:proofErr w:type="spellStart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imobilului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element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avantaj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nejustificat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întreprinderi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organism public;</w:t>
      </w:r>
    </w:p>
    <w:p w14:paraId="4D38AF11" w14:textId="792C0DAB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nu </w:t>
      </w:r>
      <w:proofErr w:type="spellStart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substanțială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natura,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determina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subminarea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inițiale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2A0FB6A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2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-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privind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eligibilitatea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cheltuielilor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</w:p>
    <w:p w14:paraId="44D9DBFD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considerate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cu:</w:t>
      </w:r>
    </w:p>
    <w:p w14:paraId="74D94183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2021/1060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Parlamentului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European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Consiliului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24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iunie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2021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dezvoltare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regională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Fondul social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Plus, Fondul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coeziune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afaceri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maritime,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pescuit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acvacultură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normelor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azil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migraţie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integrare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securitate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Instrumentului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sprijin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managementul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frontierelor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politica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DB33F2B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b)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2021/1058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Parlamentului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European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Consiliului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24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iunie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dezvoltare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regională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Fondul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coeziune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,</w:t>
      </w:r>
    </w:p>
    <w:p w14:paraId="708B22C5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(c)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(UE, EURATOM) 2018/1046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Parlamentului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European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Consiliului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18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iunie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2018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normele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bugetului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nr. 1296/2013, (UE) nr. 1301/2013, (UE) nr. 1303/2013, (UE) nr. 1304/2013, (UE) nr. 1309/2013, (UE) nr. 1316/2013, (UE) nr. 223/2014, (UE) nr. 283/2014;</w:t>
      </w:r>
    </w:p>
    <w:p w14:paraId="24C1CAB7" w14:textId="2456EDDA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(d)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Hotărârea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Guvernului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nr. 873/2022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operaţiunilor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2021-2027</w:t>
      </w:r>
      <w:r w:rsidR="0012309B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dezvoltare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regională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Fondul social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Plus, Fondul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coeziune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98A9EBB" w14:textId="77777777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(e) Ghidul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15F83404" w14:textId="6FF4A903" w:rsidR="006A08AE" w:rsidRPr="00BA4576" w:rsidRDefault="006A08AE" w:rsidP="0012309B">
      <w:pPr>
        <w:tabs>
          <w:tab w:val="left" w:pos="450"/>
        </w:tabs>
        <w:spacing w:before="120"/>
        <w:ind w:right="74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(2)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AM</w:t>
      </w:r>
      <w:r w:rsidR="0012309B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12309B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regularitate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domeniul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înainte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reduceri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corecții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sumele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solicitate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reglementează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sancţionarea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neregulilor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apărute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obţinerea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OUG nr. 66/2011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constatarea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sancţionarea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neregulilor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apărute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obţinerea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</w:t>
      </w:r>
      <w:r w:rsidRPr="00304261">
        <w:rPr>
          <w:rFonts w:ascii="Trebuchet MS" w:hAnsi="Trebuchet MS"/>
          <w:bCs/>
          <w:color w:val="0070C0"/>
          <w:sz w:val="24"/>
          <w:szCs w:val="24"/>
        </w:rPr>
        <w:t xml:space="preserve"> </w:t>
      </w:r>
      <w:proofErr w:type="spellStart"/>
      <w:r w:rsidRPr="004B607B">
        <w:rPr>
          <w:rFonts w:ascii="Trebuchet MS" w:hAnsi="Trebuchet MS"/>
          <w:bCs/>
          <w:color w:val="0070C0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DF04D40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36D07B40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3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-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Conturile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unde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se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va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efectua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transferul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fondurilor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de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către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AM POCIDIF</w:t>
      </w:r>
    </w:p>
    <w:p w14:paraId="77150869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7CF08CE4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prefinanțare</w:t>
      </w:r>
      <w:proofErr w:type="spellEnd"/>
    </w:p>
    <w:p w14:paraId="335A04A2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 IBAN: -</w:t>
      </w:r>
    </w:p>
    <w:p w14:paraId="1F7093CB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Titular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 -</w:t>
      </w:r>
    </w:p>
    <w:p w14:paraId="3CE29D86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băncii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trezoreriei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 -</w:t>
      </w:r>
    </w:p>
    <w:p w14:paraId="5CC20228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</w:p>
    <w:p w14:paraId="19D9A8A0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cod IBAN:</w:t>
      </w:r>
    </w:p>
    <w:p w14:paraId="4E26D1C6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Titular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424A75FE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banca:</w:t>
      </w:r>
    </w:p>
    <w:p w14:paraId="3D9D5BAD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transferul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</w:p>
    <w:p w14:paraId="58D2E3D9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deschise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partenerului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partenerilor</w:t>
      </w:r>
      <w:proofErr w:type="spellEnd"/>
    </w:p>
    <w:p w14:paraId="2D7BDA2B" w14:textId="2C2C52D6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036D7167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cod IBAN:</w:t>
      </w:r>
    </w:p>
    <w:p w14:paraId="18A41E5D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Titular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6B2D9420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banca:</w:t>
      </w:r>
    </w:p>
    <w:p w14:paraId="4E986E42" w14:textId="053F5581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48CAC3B3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cod IBAN:</w:t>
      </w:r>
    </w:p>
    <w:p w14:paraId="25C28F2F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Titular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33FBB9CB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banca:</w:t>
      </w:r>
    </w:p>
    <w:p w14:paraId="5B1371AB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</w:p>
    <w:p w14:paraId="13FC8D8F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cod IBAN:</w:t>
      </w:r>
    </w:p>
    <w:p w14:paraId="5ACF51A8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Titular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5E7C8866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Trezorerie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6A89A03F" w14:textId="77777777" w:rsidR="006A08AE" w:rsidRPr="00BA4576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659C8E83" w14:textId="47DD5FCD" w:rsidR="006A08AE" w:rsidRPr="00DD3E13" w:rsidRDefault="006A08AE" w:rsidP="006A08AE">
      <w:pPr>
        <w:tabs>
          <w:tab w:val="left" w:pos="450"/>
        </w:tabs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4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-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și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modificarea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privind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acordarea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și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recuperarea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prefinanțării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421423DD" w14:textId="77777777" w:rsidR="006A08AE" w:rsidRPr="00BA4576" w:rsidRDefault="006A08AE" w:rsidP="00C95151">
      <w:pPr>
        <w:numPr>
          <w:ilvl w:val="0"/>
          <w:numId w:val="45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excepțiile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art. 18 din OUG nr. 133/2021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gestionarea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2021-2027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alocate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României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dezvoltare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regională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Fondul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coeziune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Fondul social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Plus, Fondul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POCIDIF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tranşe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maximum 30%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fără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depăşirea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decât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art.7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(1)-(5), (8)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(10) si (15)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normativ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sus.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Tranşa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împreună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nejustificat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anterior.</w:t>
      </w:r>
    </w:p>
    <w:p w14:paraId="19B09AD2" w14:textId="77777777" w:rsidR="006A08AE" w:rsidRPr="00BA4576" w:rsidRDefault="006A08AE" w:rsidP="00C95151">
      <w:pPr>
        <w:numPr>
          <w:ilvl w:val="0"/>
          <w:numId w:val="45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Prin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excepţie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(1),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primesc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sub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incidenţa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ajutorului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stat/de minimis li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tranşe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maximum 40%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ajutorului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constituirii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solicitate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instrument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emis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societate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bancară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de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instituţie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nebancară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societate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91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(5) lit. c)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2021/1.060,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F2E94A0" w14:textId="380ADD63" w:rsidR="006A08AE" w:rsidRPr="00DD3E13" w:rsidRDefault="006A08AE" w:rsidP="00C95151">
      <w:pPr>
        <w:numPr>
          <w:ilvl w:val="0"/>
          <w:numId w:val="45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recuperarea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părțile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obligate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Capitolului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IV din OUG nr. 133/2021,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FC52AE7" w14:textId="651331EA" w:rsidR="006A08AE" w:rsidRPr="00DD3E13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5 -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privind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rambursarea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/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plata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cheltuielilor</w:t>
      </w:r>
      <w:proofErr w:type="spellEnd"/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6A0BA1D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mecanismelor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Capitolul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 din OUG nr. 133/2021. </w:t>
      </w:r>
    </w:p>
    <w:p w14:paraId="5B4D2267" w14:textId="3A944476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maxim </w:t>
      </w:r>
      <w:r w:rsidR="00DD3E1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 60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calendaristice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28557BB5" w14:textId="4A089F8A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(3)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însoţesc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MySMIS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scanate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fișiere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distincte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scurt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conţinutului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277A55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tipul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73100673" w14:textId="77777777" w:rsidR="006A08AE" w:rsidRPr="00D50D32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r w:rsidRPr="00D50D32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(a) ÎN CAZUL DEPUNERII CERERII DE RAMBURSARE:</w:t>
      </w:r>
    </w:p>
    <w:p w14:paraId="48D45AF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I. OPIS</w:t>
      </w:r>
    </w:p>
    <w:p w14:paraId="15B3ADC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Formularul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MySMIS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91F37B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referință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DA826D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IV.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final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finale);</w:t>
      </w:r>
    </w:p>
    <w:p w14:paraId="26E6E00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022CF87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vânzare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cumpărare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autentificat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clădire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spațiu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împreună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24475C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instrumente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). Pe factura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trebuie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scris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produsului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corelate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aprobate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numărul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dublei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menționat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SMIS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numărul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766FB8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Ordine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chitanță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4CC6FA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Extrase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emitentă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1E3BB3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Balanţa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cauză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note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fişe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distinctă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fişa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mijlocului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fix,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jurnal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trebuie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aibă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menţionat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SMIS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893439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</w:p>
    <w:p w14:paraId="4495D52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corectitudinii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legalităţii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regularitaţii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înregistrărilor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31FCBA1" w14:textId="77777777" w:rsidR="006A08AE" w:rsidRPr="00D50D32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„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Declarația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eligibilitatea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operațiunilor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cost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mic/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mare de 5.000.000 euro (</w:t>
      </w:r>
      <w:proofErr w:type="spellStart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D50D3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TVA)”</w:t>
      </w:r>
    </w:p>
    <w:p w14:paraId="35D3C6B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vamale</w:t>
      </w:r>
      <w:proofErr w:type="spellEnd"/>
    </w:p>
    <w:p w14:paraId="187C260A" w14:textId="77777777" w:rsidR="006A08AE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import,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ţări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decât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UE), CMR,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predare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excepţia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acceptă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temeinic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certificate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DCC1E41" w14:textId="77777777" w:rsidR="006A08AE" w:rsidRPr="00967823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contractelor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servicii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procesele</w:t>
      </w:r>
      <w:proofErr w:type="spellEnd"/>
    </w:p>
    <w:p w14:paraId="18B5FF67" w14:textId="275F21FB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verbale/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serviciilor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;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/de audit;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presupune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efectuarea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cursuri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fişe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prezenţă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curs, certificate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participare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curs,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certificat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constatator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firmei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prestatoare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evidenţierea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codului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CAEN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corespunzător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recepţie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913DFE6" w14:textId="7F1BF657" w:rsidR="006A08AE" w:rsidRPr="00A814C4" w:rsidRDefault="006A08AE" w:rsidP="00C95151">
      <w:pPr>
        <w:pStyle w:val="ListParagraph"/>
        <w:numPr>
          <w:ilvl w:val="0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contractelor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="00342218"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muncă</w:t>
      </w:r>
      <w:proofErr w:type="spellEnd"/>
      <w:r w:rsidR="00342218"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="00342218"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încheiate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</w:p>
    <w:p w14:paraId="2A8126FD" w14:textId="77777777" w:rsidR="006A08AE" w:rsidRPr="00BA4576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Decizia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funcționari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publici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),</w:t>
      </w:r>
    </w:p>
    <w:p w14:paraId="37C186BC" w14:textId="77777777" w:rsidR="006A08AE" w:rsidRPr="00BA4576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individuale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muncă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(CIM)/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Acte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adiționale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la CIM,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Fișa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post, extras REVISAL/REGES online,</w:t>
      </w:r>
    </w:p>
    <w:p w14:paraId="165AB770" w14:textId="77777777" w:rsidR="006A08AE" w:rsidRPr="00432E99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stat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salarii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fiecare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lună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solicitată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întocmit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Fișa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pontaj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(Timesheet)</w:t>
      </w:r>
      <w:r w:rsidRPr="00A814C4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Foi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colective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prezență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13BEEB3" w14:textId="77777777" w:rsidR="006A08AE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ți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ți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muncii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rul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maxim de ore a fi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341068B" w14:textId="77777777" w:rsidR="006A08AE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apoarte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lunare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relevante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desfășurată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967823"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membru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echipei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0A4E134" w14:textId="77777777" w:rsidR="006A08AE" w:rsidRPr="00BA4576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Livrabile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rii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ăți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lor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zise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implicarea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persoanelor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ăți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rului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ore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0607882" w14:textId="77777777" w:rsidR="006A08AE" w:rsidRPr="00BA4576" w:rsidRDefault="006A08AE" w:rsidP="00C95151">
      <w:pPr>
        <w:pStyle w:val="ListParagraph"/>
        <w:tabs>
          <w:tab w:val="left" w:pos="450"/>
        </w:tabs>
        <w:spacing w:before="120"/>
        <w:ind w:left="1440"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6FFBED4A" w14:textId="77777777" w:rsidR="006A08AE" w:rsidRPr="00A814C4" w:rsidRDefault="006A08AE" w:rsidP="00C95151">
      <w:pPr>
        <w:pStyle w:val="ListParagraph"/>
        <w:numPr>
          <w:ilvl w:val="0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Pentru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obligațiile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deplasare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referat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necesitate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ordin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deplasare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decont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proofErr w:type="gram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 (</w:t>
      </w:r>
      <w:proofErr w:type="spellStart"/>
      <w:proofErr w:type="gram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 – BF,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combustibil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bilete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taxe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diurnă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cazare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taxa de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participare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conferința</w:t>
      </w:r>
      <w:proofErr w:type="spellEnd"/>
      <w:r w:rsidRPr="00353E5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).</w:t>
      </w:r>
    </w:p>
    <w:p w14:paraId="2ECB167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402979F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atestă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Manualului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Ghidului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fotografii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etichetate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anunţuri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fotografii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temporare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permanente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238F56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E2BA09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VII. Doar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audit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tehnic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un auditor independent (cu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copiei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atestare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auditului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certifică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faptul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locaţia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menţionată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stare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funcţionare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tehnic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securitate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asumate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Ofiţerul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existenţa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5ABC02A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VIII.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reiasă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originalul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9BF16B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IX. Orice alt document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suport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solicitate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note,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32D8287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X.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livrabile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elaborate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7456FF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lte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pe care 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OIC/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AM POCIDIF le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consideră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procesul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administrativă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995A5A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XI.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generatoare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venit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declare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veniturile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direct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timpul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nepreconizate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aprobării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</w:p>
    <w:p w14:paraId="6D01405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XII. </w:t>
      </w:r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- La ultima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anexa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declaraţie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care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reiese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dobânda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neta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la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prefinanţare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momentul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încasării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sumelor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momentul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utilizării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ei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însoţită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extrase</w:t>
      </w:r>
      <w:proofErr w:type="spellEnd"/>
      <w:r w:rsidRPr="008C6B7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cont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40D9AA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(b) ÎN CAZUL APLICĂRII MECANISMULUI 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CERERILOR 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PLATĂ,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cererea</w:t>
      </w:r>
      <w:proofErr w:type="spellEnd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de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</w:t>
      </w:r>
    </w:p>
    <w:p w14:paraId="78F1CA4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6EEB1EE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I. OPIS</w:t>
      </w:r>
    </w:p>
    <w:p w14:paraId="4D0D547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Formularul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MySMIS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36E3D43" w14:textId="77777777" w:rsidR="006A08AE" w:rsidRPr="00737542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referință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  <w:r w:rsidRPr="00CA3532" w:rsidDel="0069502B">
        <w:rPr>
          <w:rFonts w:ascii="Trebuchet MS" w:eastAsia="Arial" w:hAnsi="Trebuchet MS" w:cs="Calibri"/>
          <w:strike/>
          <w:color w:val="0070C0"/>
          <w:spacing w:val="1"/>
          <w:sz w:val="24"/>
          <w:szCs w:val="24"/>
        </w:rPr>
        <w:t xml:space="preserve"> </w:t>
      </w:r>
    </w:p>
    <w:p w14:paraId="0730F9A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IV.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7CE5312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vânzare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cumpărare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autentificat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clădire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spațiu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acordul-cadru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împreună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</w:p>
    <w:p w14:paraId="7F9AE68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48AA89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instrumente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).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trebuie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scris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numărul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dublei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menționat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SMIS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numărul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produsului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trebuie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bugetul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aprobat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672000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atestă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deschiderea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special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Trezoreria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E7799F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Balanţa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cauză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note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fişe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distinctă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jurnal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fişa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mijlocului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fix.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aibă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menţionat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SMIS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D5A133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725A84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contractelor</w:t>
      </w:r>
      <w:proofErr w:type="spellEnd"/>
      <w:r w:rsidRPr="00725A84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725A84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vamale</w:t>
      </w:r>
      <w:proofErr w:type="spellEnd"/>
    </w:p>
    <w:p w14:paraId="739EE15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import,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ţări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decât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UE), CMR,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predare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excepţia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acceptă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temeinic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certificate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;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părţile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implicate,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24EB655" w14:textId="3871BCBB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725A84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contractelor</w:t>
      </w:r>
      <w:proofErr w:type="spellEnd"/>
      <w:r w:rsidRPr="00725A84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725A84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procesele</w:t>
      </w:r>
      <w:proofErr w:type="spellEnd"/>
      <w:r w:rsidR="00493948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verbale/</w:t>
      </w:r>
      <w:r w:rsidR="00ED019E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;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/de audit;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presupune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cursuri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fişe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prezenţă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curs, certificate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participare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curs,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constatator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firmei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evidenţierea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CAEN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corespunzător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verbal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recepţie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2F48A45" w14:textId="4ADCC22B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„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operațiunilor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cost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mic/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mare de 5.000.000 euro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TVA)”</w:t>
      </w:r>
    </w:p>
    <w:p w14:paraId="6A6953E1" w14:textId="77777777" w:rsidR="006A08AE" w:rsidRPr="00DC1276" w:rsidRDefault="006A08AE" w:rsidP="00C95151">
      <w:pPr>
        <w:pStyle w:val="ListParagraph"/>
        <w:numPr>
          <w:ilvl w:val="0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contractelor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muncă</w:t>
      </w:r>
      <w:proofErr w:type="spellEnd"/>
      <w:r w:rsidRPr="00432E99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încheiate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</w:p>
    <w:p w14:paraId="65C3BE45" w14:textId="77777777" w:rsidR="006A08AE" w:rsidRPr="00DC1276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Decizia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numire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funcționari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),</w:t>
      </w:r>
    </w:p>
    <w:p w14:paraId="21674D9C" w14:textId="4EE0467F" w:rsidR="006A08AE" w:rsidRPr="00432E99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individuale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muncă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(CIM)/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CIM,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Fișa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post, extras REVISAL/REGES online.</w:t>
      </w:r>
      <w:r w:rsidRPr="00A336E5" w:rsidDel="00A336E5">
        <w:rPr>
          <w:rFonts w:ascii="Trebuchet MS" w:eastAsia="Arial" w:hAnsi="Trebuchet MS" w:cs="Calibri"/>
          <w:strike/>
          <w:color w:val="0070C0"/>
          <w:spacing w:val="1"/>
          <w:sz w:val="24"/>
          <w:szCs w:val="24"/>
        </w:rPr>
        <w:t xml:space="preserve"> </w:t>
      </w:r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stat de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salarii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lună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solicitată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="00B14613"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="00B14613"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întocmit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Fișa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pontaj</w:t>
      </w:r>
      <w:proofErr w:type="spellEnd"/>
      <w:r w:rsidRPr="00A336E5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(Timesheet)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r w:rsidRPr="00DC12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Foi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colective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prezență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;</w:t>
      </w:r>
    </w:p>
    <w:p w14:paraId="13192CC5" w14:textId="77777777" w:rsidR="006A08AE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ți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ți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muncii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</w:t>
      </w:r>
      <w:r w:rsidRPr="004A262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rul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maxim de ore a fi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7D745E7" w14:textId="77777777" w:rsidR="006A08AE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</w:t>
      </w:r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apoarte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lunare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relevante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activitatea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desfășurată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967823"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membru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echipei</w:t>
      </w:r>
      <w:proofErr w:type="spellEnd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967823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8A17B92" w14:textId="77777777" w:rsidR="006A08AE" w:rsidRPr="00AA16A7" w:rsidRDefault="006A08AE" w:rsidP="00C95151">
      <w:pPr>
        <w:pStyle w:val="ListParagraph"/>
        <w:numPr>
          <w:ilvl w:val="1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Livrabile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activităților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propriu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zise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implicarea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persoanelor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numărului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ore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declarate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60E62E9" w14:textId="77777777" w:rsidR="006A08AE" w:rsidRPr="00DC1276" w:rsidRDefault="006A08AE" w:rsidP="00C95151">
      <w:pPr>
        <w:pStyle w:val="ListParagraph"/>
        <w:tabs>
          <w:tab w:val="left" w:pos="450"/>
        </w:tabs>
        <w:spacing w:before="120"/>
        <w:ind w:left="1440"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00F55A71" w14:textId="2B4A85FA" w:rsidR="006A08AE" w:rsidRPr="00DC1276" w:rsidRDefault="006A08AE" w:rsidP="00C95151">
      <w:pPr>
        <w:pStyle w:val="ListParagraph"/>
        <w:numPr>
          <w:ilvl w:val="0"/>
          <w:numId w:val="46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obligațiile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>deplasare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  <w:u w:val="single"/>
        </w:rPr>
        <w:t xml:space="preserve">: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referat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necesitate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ordin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deplasare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decont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="00651232"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="00651232"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 – BF,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combustibil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bilete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taxe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diurnă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cazare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taxa de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participare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conferința</w:t>
      </w:r>
      <w:proofErr w:type="spellEnd"/>
      <w:r w:rsidRPr="00A35B5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).</w:t>
      </w:r>
    </w:p>
    <w:p w14:paraId="5F9B53B3" w14:textId="77777777" w:rsidR="006A08AE" w:rsidRPr="00BA4576" w:rsidRDefault="006A08AE" w:rsidP="00C95151">
      <w:pPr>
        <w:pStyle w:val="ListParagraph"/>
        <w:numPr>
          <w:ilvl w:val="0"/>
          <w:numId w:val="47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reiasă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originalul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0AE4148A" w14:textId="3BDFD628" w:rsidR="006A08AE" w:rsidRPr="00651232" w:rsidRDefault="006A08AE" w:rsidP="00C95151">
      <w:pPr>
        <w:pStyle w:val="ListParagraph"/>
        <w:numPr>
          <w:ilvl w:val="0"/>
          <w:numId w:val="47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Declaraţia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corectitudinii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legalităţii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regularitaţii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înregistrărilor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AF4B43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atestă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Ghidului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Manualului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fotografii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etichetate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anunţuri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fotografii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temporare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permanente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48B2AA2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935691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VIII. Alte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pe care AM POCIDIF 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consideră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administrativă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10E4F0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IX.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livrabile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elaborate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AM POCIDIF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0B11D62" w14:textId="1A2A5FE8" w:rsidR="006A08AE" w:rsidRPr="00651232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X.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generatoare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venit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declare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veniturile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direct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timpul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nepreconizate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aprobării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</w:p>
    <w:p w14:paraId="05C12A1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(c) ÎN CAZUL ÎN CARE SE APLICĂ MECANISMULUI CERERILOR DE PLATĂ,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cererea</w:t>
      </w:r>
      <w:proofErr w:type="spellEnd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de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rambursare</w:t>
      </w:r>
      <w:proofErr w:type="spellEnd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aferentă</w:t>
      </w:r>
      <w:proofErr w:type="spellEnd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cererii</w:t>
      </w:r>
      <w:proofErr w:type="spellEnd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de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9D456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5E79A1D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I. OPIS</w:t>
      </w:r>
    </w:p>
    <w:p w14:paraId="7B432A0B" w14:textId="77777777" w:rsidR="006A08AE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II.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Formularul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MySMIS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AB0DFE1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III.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baza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căreia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virat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fără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justificative/</w:t>
      </w:r>
      <w:proofErr w:type="spellStart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suport</w:t>
      </w:r>
      <w:proofErr w:type="spellEnd"/>
      <w:r w:rsidRPr="00AA16A7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);</w:t>
      </w:r>
    </w:p>
    <w:p w14:paraId="4E89AC8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AMPOCIDIF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2AD9A0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V.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Ordinele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chitanța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integrală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8FBD61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Extrase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încasarea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AM POCIDIF,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plăților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emitentă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051036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Balanţa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analitică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</w:t>
      </w:r>
      <w:r w:rsidRPr="00BA4576">
        <w:rPr>
          <w:rFonts w:ascii="Trebuchet MS" w:eastAsia="Arial" w:hAnsi="Trebuchet MS" w:cs="Calibri"/>
          <w:strike/>
          <w:color w:val="0070C0"/>
          <w:spacing w:val="1"/>
          <w:sz w:val="24"/>
          <w:szCs w:val="24"/>
        </w:rPr>
        <w:t>a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cauză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jurnal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fișele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BA4576">
        <w:rPr>
          <w:rFonts w:ascii="Trebuchet MS" w:eastAsia="Arial" w:hAnsi="Trebuchet MS" w:cs="Calibri"/>
          <w:strike/>
          <w:color w:val="0070C0"/>
          <w:spacing w:val="1"/>
          <w:sz w:val="24"/>
          <w:szCs w:val="24"/>
        </w:rPr>
        <w:t>de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operațiunile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EFB5D9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.Declaraţie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reiasă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originalul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ACEFC21" w14:textId="0485C02E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IX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.Declaraţia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corectitudinii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legalităţii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regularitaţii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înregistrărilor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F8154CE" w14:textId="41DE3436" w:rsidR="006A08AE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X. Alte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pe care AM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consideră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administrativă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F9F5912" w14:textId="77777777" w:rsidR="006A08AE" w:rsidRPr="00432E99" w:rsidRDefault="006A08AE" w:rsidP="00C95151">
      <w:pPr>
        <w:pStyle w:val="ListParagraph"/>
        <w:numPr>
          <w:ilvl w:val="0"/>
          <w:numId w:val="45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</w:pP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Documente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contabile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pentru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cheltuielile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cu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amortizarea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care se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vor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solicita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la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decontare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numai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în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cadrul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cererilor</w:t>
      </w:r>
      <w:proofErr w:type="spellEnd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rambursare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: </w:t>
      </w:r>
    </w:p>
    <w:p w14:paraId="2F28F9A8" w14:textId="77777777" w:rsidR="006A08AE" w:rsidRPr="0036690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Înregistrarea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amortizării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mijloacelor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fixe se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bazează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activului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durata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viață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metoda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calcul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aleasă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principale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sunt:</w:t>
      </w:r>
    </w:p>
    <w:p w14:paraId="51FE6E02" w14:textId="77777777" w:rsidR="006A08AE" w:rsidRPr="00432E99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</w:pPr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1.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Documente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justificative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pentru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calculul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amortizării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:</w:t>
      </w:r>
    </w:p>
    <w:p w14:paraId="28CF239C" w14:textId="77777777" w:rsidR="006A08AE" w:rsidRPr="0036690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Fișa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mijlocului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fix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Registrul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mijloacelor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fixe /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Registrul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</w:t>
      </w:r>
      <w:proofErr w:type="spellEnd"/>
    </w:p>
    <w:p w14:paraId="2D95EC31" w14:textId="77777777" w:rsidR="006A08AE" w:rsidRPr="0036690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recepție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si/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punere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funcțiune</w:t>
      </w:r>
      <w:proofErr w:type="spellEnd"/>
    </w:p>
    <w:p w14:paraId="6B92E971" w14:textId="77777777" w:rsidR="006A08AE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Factura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achiziție</w:t>
      </w:r>
      <w:proofErr w:type="spellEnd"/>
    </w:p>
    <w:p w14:paraId="7E12857D" w14:textId="4C794A1B" w:rsidR="006A08AE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Decizia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reprezentantului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legal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al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liderului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partenerului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referitoare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mijloace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="00FA5B00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fixe: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se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C95151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mentiona</w:t>
      </w:r>
      <w:proofErr w:type="spellEnd"/>
      <w:r w:rsidR="00C95151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C95151"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metod</w:t>
      </w:r>
      <w:r w:rsidR="00C95151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liniară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accelerată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degresivă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 un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cuprins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50%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75% din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intrare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patrimoniu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activelor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primul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an de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funcţionare</w:t>
      </w:r>
      <w:proofErr w:type="spellEnd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89797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estora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in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alegerii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metodei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</w:t>
      </w:r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</w:t>
      </w:r>
      <w:proofErr w:type="spellEnd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accelerată</w:t>
      </w:r>
      <w:proofErr w:type="spellEnd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specifică</w:t>
      </w:r>
      <w:proofErr w:type="spellEnd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cercetare-dezvoltare</w:t>
      </w:r>
      <w:proofErr w:type="spellEnd"/>
      <w:r>
        <w:rPr>
          <w:rFonts w:eastAsia="Arial"/>
        </w:rPr>
        <w:t>;</w:t>
      </w:r>
    </w:p>
    <w:p w14:paraId="0F343445" w14:textId="2BFB3292" w:rsidR="006A08AE" w:rsidRPr="00C95151" w:rsidRDefault="006A08AE" w:rsidP="00C95151">
      <w:pPr>
        <w:pStyle w:val="ListParagraph"/>
        <w:numPr>
          <w:ilvl w:val="0"/>
          <w:numId w:val="48"/>
        </w:num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AC48F2"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>Anexa</w:t>
      </w:r>
      <w:proofErr w:type="spellEnd"/>
      <w:r w:rsidRPr="00AC48F2"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 xml:space="preserve"> 21</w:t>
      </w:r>
      <w:r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 xml:space="preserve"> la Ghidul </w:t>
      </w:r>
      <w:proofErr w:type="spellStart"/>
      <w:r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>solicitantului</w:t>
      </w:r>
      <w:proofErr w:type="spellEnd"/>
      <w:r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>aplicabil</w:t>
      </w:r>
      <w:proofErr w:type="spellEnd"/>
      <w:r>
        <w:rPr>
          <w:rFonts w:ascii="Trebuchet MS" w:eastAsia="Arial" w:hAnsi="Trebuchet MS" w:cs="Calibri"/>
          <w:b/>
          <w:bCs/>
          <w:i/>
          <w:iCs/>
          <w:color w:val="0070C0"/>
          <w:spacing w:val="1"/>
          <w:sz w:val="24"/>
          <w:szCs w:val="24"/>
        </w:rPr>
        <w:t xml:space="preserve"> -</w:t>
      </w:r>
      <w:r w:rsidRPr="00AC48F2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Calculator </w:t>
      </w:r>
      <w:proofErr w:type="spellStart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eligibilitate</w:t>
      </w:r>
      <w:proofErr w:type="spellEnd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</w:t>
      </w:r>
      <w:proofErr w:type="spellEnd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FA3F7D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actualizata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in care se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amortizarea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0C5E493" w14:textId="77777777" w:rsidR="006A08AE" w:rsidRPr="00432E99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</w:pPr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2.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Documente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contabile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pentru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înregistrare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 xml:space="preserve"> (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Decontare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/</w:t>
      </w:r>
      <w:proofErr w:type="spellStart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Înregistrare</w:t>
      </w:r>
      <w:proofErr w:type="spellEnd"/>
      <w:r w:rsidRPr="00432E99">
        <w:rPr>
          <w:rFonts w:ascii="Trebuchet MS" w:eastAsia="Arial" w:hAnsi="Trebuchet MS" w:cs="Calibri"/>
          <w:b/>
          <w:bCs/>
          <w:color w:val="0070C0"/>
          <w:spacing w:val="1"/>
          <w:sz w:val="24"/>
          <w:szCs w:val="24"/>
        </w:rPr>
        <w:t>):</w:t>
      </w:r>
    </w:p>
    <w:p w14:paraId="22DECD5F" w14:textId="77777777" w:rsidR="006A08AE" w:rsidRPr="0036690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Nota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contabilitate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Borderou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amortizare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5879738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Jurnalul de 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înregistrări</w:t>
      </w:r>
      <w:proofErr w:type="spellEnd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36690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Registru-jurnal</w:t>
      </w:r>
      <w:proofErr w:type="spellEnd"/>
    </w:p>
    <w:p w14:paraId="4652D159" w14:textId="5D02F17D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5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AMP</w:t>
      </w:r>
      <w:r w:rsidR="00C7014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derulate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considerare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lista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jos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corespunzătoare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urmărite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):</w:t>
      </w:r>
    </w:p>
    <w:p w14:paraId="72361719" w14:textId="77777777" w:rsidR="006A08AE" w:rsidRPr="000B25A4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A.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Pentru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procedurile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desfăşurate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conform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Legii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nr. 98/2016:</w:t>
      </w:r>
    </w:p>
    <w:p w14:paraId="20211D2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1676F5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strategia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827ACE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directe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521189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anunțuri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clarificări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erată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1BA6B8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7BBAC6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ordinul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comisiei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evaluare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experţilor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cooptaţi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5D1B23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confidenţialitate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imparţialitate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membrilor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comisiei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evaluare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8AF278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şedinţei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deschidere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28B177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participanţilor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ofertanţilor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D10126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persoanele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autorităţii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contractante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C9E37D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formularele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CD1A8D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DUAE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calificare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248447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clarificări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clarificările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contractantă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977275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intermediar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selecţia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candidaţilor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B2D824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evaluare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negociere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dialog,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BEBF52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628895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câştigătoare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împreună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calificare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si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necâştigătoare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evaluate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respingerii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eliminării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6C29ED6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F84781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acordul-cadru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80083F1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asociere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subcontractare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6D2901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anunţul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56EF8106" w14:textId="70CE37D6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prealabile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formulate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beneficiarilor</w:t>
      </w:r>
      <w:proofErr w:type="spellEnd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3D35B0E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contestaţiile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formulate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însoţite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motivate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pronunţate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Consiliul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Naţional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Soluţionare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Contestaţiilor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FCF583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hotărâri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instanţelor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judecată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referitoare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07823D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anulare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C033A6D" w14:textId="7928B21A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ANAP,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ANAP, note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intermediare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ANAP,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avize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consultative </w:t>
      </w:r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ANAP, </w:t>
      </w:r>
      <w:proofErr w:type="spellStart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2E57391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constituirii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deschiderii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garanţie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virării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sumei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minime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impuse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contract;</w:t>
      </w:r>
    </w:p>
    <w:p w14:paraId="578F40D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specialitate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experţi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cooptaţi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DB756A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public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economic/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ofertant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Instrucțiunea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AMPOCIDIF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posibilelor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conflicte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directe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POCIDIF;</w:t>
      </w:r>
    </w:p>
    <w:p w14:paraId="6D849A7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alt document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suport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solicitate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note,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adrese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3259CF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licitaţie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restrânsă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negociere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competitivă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dialog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competitiv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inovare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concursul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soluţii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sociale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simplificată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modalităţi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504A21A" w14:textId="77777777" w:rsidR="006A08AE" w:rsidRPr="000B25A4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B.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Pentru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procedurile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competitive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derulate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în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conformitate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cu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prevederile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Ordinului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Ministrului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Fondurilor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Europene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nr. 1284/2016:</w:t>
      </w:r>
    </w:p>
    <w:p w14:paraId="3DCB938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5E7012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tehnice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A23F29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Nota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determinarea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estimate;</w:t>
      </w:r>
    </w:p>
    <w:p w14:paraId="601F226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anunţului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invitaţiilor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clarificărilor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);</w:t>
      </w:r>
    </w:p>
    <w:p w14:paraId="25780AE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 xml:space="preserve">▪ Nota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94659C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Nota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decalarea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6AEF847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propria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ofertantul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câştigător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încălcat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referitoare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conflictul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01BA445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clarificările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);</w:t>
      </w:r>
    </w:p>
    <w:p w14:paraId="61DBA4F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254E49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);</w:t>
      </w:r>
    </w:p>
    <w:p w14:paraId="4DD2303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Alte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relevante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dovedesc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exemplu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recepţie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livrabile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predare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etc.);</w:t>
      </w:r>
    </w:p>
    <w:p w14:paraId="138FE8F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Contestaţiile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deciziile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2E96723" w14:textId="77777777" w:rsidR="006A08AE" w:rsidRPr="000B25A4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C.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Pentru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achiziţiile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directe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derulate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în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conformitate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cu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prevederile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Ordinului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Ministrului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Fondurilor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Europene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nr. 1284/2016:</w:t>
      </w:r>
    </w:p>
    <w:p w14:paraId="1F26528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C39C4D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Nota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determinarea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estimate;</w:t>
      </w:r>
    </w:p>
    <w:p w14:paraId="6F4128D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▪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exemplu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comandă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bon fiscal, contract,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31C9D8C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•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dovedesc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produselor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exemplu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ordine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extrase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predare-primire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recepţie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-verbale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acceptanţă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).</w:t>
      </w:r>
    </w:p>
    <w:p w14:paraId="278DA47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•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economic/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ofertant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Instrucțiunea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AMPOCIDIF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posibilelor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conflicte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interese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directe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POCIDIF;</w:t>
      </w:r>
    </w:p>
    <w:p w14:paraId="6FC92FE0" w14:textId="5FBA5A40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subsecvente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încheiate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acodurile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indiferent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impact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aceleaşi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contractul-acordul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iniţial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cuprinde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încheiat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4292CFA2" w14:textId="41AE8894" w:rsidR="006A08AE" w:rsidRPr="00C95151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6 -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cu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alte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drepturi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și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obligații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ale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Beneficiarului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153451A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implementeze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propria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singurul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răspunzător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asumate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asumați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132DE27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AM/OI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început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termen de 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specificată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art. 2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(2),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generale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4B607B">
        <w:rPr>
          <w:rFonts w:ascii="Trebuchet MS" w:hAnsi="Trebuchet MS"/>
          <w:bCs/>
          <w:color w:val="0070C0"/>
          <w:sz w:val="24"/>
          <w:szCs w:val="24"/>
        </w:rPr>
        <w:t>PoCIDIF</w:t>
      </w:r>
      <w:proofErr w:type="spellEnd"/>
      <w:r w:rsidRPr="00EC555F">
        <w:rPr>
          <w:rFonts w:ascii="Trebuchet MS" w:hAnsi="Trebuchet MS"/>
          <w:color w:val="0070C0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rezilierea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255C4C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(3)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angajează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irevocabil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necondiţionat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utilizeze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conditiilor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0F6BB09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(4)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credit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naționale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trebuie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caracterul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creditului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ataşat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creditului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servicii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3162223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(5)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are/au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insolvenţă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faliment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încadrarea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întreprinderii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"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întreprindere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dificultate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"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asemenea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termen de 5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constatării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oficiale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sus-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menționate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1CC85D6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(6)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întreprinde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acţiune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conduce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încălcarea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subminarea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inițiale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4DB3C05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(7)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nicio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element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conferă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avantaj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nejustificat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întreprinderi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organism public.</w:t>
      </w:r>
    </w:p>
    <w:p w14:paraId="03E76D01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(8)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termen de 5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sumele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rămase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realocări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bugetului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04D823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(9)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deschide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sistemul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Trezoreriei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fac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instituțiilor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indiferent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sistemul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subordonare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Ceilalți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deschiderea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sistemul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Trezoreriei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instituții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credit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50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(3)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Hotărârea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Guvernului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nr. 829/2022.</w:t>
      </w:r>
    </w:p>
    <w:p w14:paraId="1888B94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(10)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oricărui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alt organism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abilitat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31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(2)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Ordonanța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urgență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Guvernului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nr. 133/2021,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nerambursabile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AM/OI,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fața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locului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50383E4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(11)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înceta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delocaliza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productivă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afara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inițial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element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avantaj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nejustificat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terţ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substanțială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natura,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determina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subminarea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inițiale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8B9AB5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 xml:space="preserve">(12)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întreprinde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acţiune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construire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exploatare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asupra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teren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clădire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5F007DF" w14:textId="77777777" w:rsidR="006A08AE" w:rsidRPr="00BA4576" w:rsidRDefault="006A08AE" w:rsidP="00C95151">
      <w:pPr>
        <w:tabs>
          <w:tab w:val="left" w:pos="142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(13)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naţionale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domeniul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derulate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scopul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înainte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atrage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neeligibilitatea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astfel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corecţii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reduceri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legislaţiei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046ABDD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(14)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principiile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orizontale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atenuare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adaptare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schimbările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climatice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dezvoltării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astfel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articolul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11 din TFUE,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ținând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seama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dezvoltare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durabilă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ONU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Paris,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principiul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„a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prejudicia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mod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semnificativ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”.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asemenea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fundamentale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Cartei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fundamentale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egalității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bărbați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femei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integrarea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perspectivei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gen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abordarea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aspectelor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gen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oricărei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forme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discriminare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criterii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gen, origine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rasială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etnică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religie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convingeri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dizabilitate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vârstă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sexuală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adaptarea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accesibilității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persoanele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dizabilități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AM/OI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rezilia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unilateral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recupera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nerambursabilă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0E02CEE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(15)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încărca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sistemul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informatic MySMIS2021/SMIS2021+,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dosarul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derulate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înainte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format electronic,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termen de 10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lucrătoare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verificării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1CC86B4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(16)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ţinuţi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integralitate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AM/OIC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4FC86A3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(17)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Membrii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responsabili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asumate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569ECD1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(18)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responsabil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AM/OIC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52FC04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(19)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considerate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52562BF" w14:textId="3ADCBF95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(20)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neregulile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titlurile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creanță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emit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nereguli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F7D9005" w14:textId="07CC120A" w:rsidR="006A08AE" w:rsidRPr="00C95151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7 -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cu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privire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la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drepturile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și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obligațiile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AM/OIC:</w:t>
      </w:r>
    </w:p>
    <w:p w14:paraId="0F0B07C8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scopul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eficiente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AM/OIC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dezangaja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rămase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35362FCA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la termen,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/OIC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adopta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riscurile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acţiuni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monitorizare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consolidată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7AD431B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monitorizare</w:t>
      </w:r>
      <w:proofErr w:type="spellEnd"/>
    </w:p>
    <w:p w14:paraId="3983674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întâlniri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discutarea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probleme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punctuale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sprijinirea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soluțiilor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posibile</w:t>
      </w:r>
      <w:proofErr w:type="spellEnd"/>
    </w:p>
    <w:p w14:paraId="011E2B7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justificative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atașate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preîntâmpinarea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problemelor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</w:p>
    <w:p w14:paraId="7D766D2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întârzierilor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si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posibilelor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remediere</w:t>
      </w:r>
      <w:proofErr w:type="spellEnd"/>
    </w:p>
    <w:p w14:paraId="4346C48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(3)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consolidate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monitorizare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AM/OIC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corective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solicitate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nerespectării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depunere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conduce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apariţia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decalaje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fizic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nivelul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ţintelor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asumate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stadiul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rapoartele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0CEED74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neîndeplinirii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OUG nr. 66/2011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parțială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41C4620E" w14:textId="3B695240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nedepunerii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finale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menționat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OUG nr. 66/2011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parțială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5F2889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neîndeplinirii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OUG nr. 66/2011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parțială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646E794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(4)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art. 14,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20) lit. f) din OUG nr. 23/2023, AM/OIC 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enumerate la lit. c): </w:t>
      </w:r>
    </w:p>
    <w:p w14:paraId="7D2F2E4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întreruperea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survină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art. 74,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(1) lit. b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2021/1060,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ulterioare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60FF87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respingerea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tot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25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(5) din OUG nr. 133/2021,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dovezile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termenul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monitorizare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7DBBEBE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penalități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întârziere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stabilite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resurselor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raportat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limita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5%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neîndeplinirii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consecutivi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motive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imputabile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D570F9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d)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suspendarea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încetarea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cauzelor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derularea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atingerea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indicatorilor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etapă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40E41274" w14:textId="41B99669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rezilierea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art. 37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38 din OUG nr. 133/2021.</w:t>
      </w:r>
    </w:p>
    <w:p w14:paraId="35C76EC9" w14:textId="77DBAE45" w:rsidR="006A08AE" w:rsidRPr="00C95151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8 -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cu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privire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la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modificarea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contractului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de </w:t>
      </w:r>
      <w:proofErr w:type="spellStart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finanțare</w:t>
      </w:r>
      <w:proofErr w:type="spellEnd"/>
      <w:r w:rsidRPr="000B25A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3EF1E78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nerambursabilă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majora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circumstanțe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bine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justificate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nu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depins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inacțiunea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părților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reglementate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normative.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rambursare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propunerea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trimisă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aprobată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AM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/OIC,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efectuate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considerate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133B9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AM </w:t>
      </w:r>
      <w:proofErr w:type="spellStart"/>
      <w:r w:rsidRPr="00133B9A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/OIC. </w:t>
      </w:r>
    </w:p>
    <w:p w14:paraId="614B8C44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Prelungirea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niciun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expirarea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A50FA5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(3)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Suspendarea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motive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întemeiate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adiţional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cumulate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suspendare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pot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depăşească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data de 31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decembrie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2029.</w:t>
      </w:r>
    </w:p>
    <w:p w14:paraId="7FA0120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(4)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care,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înregistrează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economii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constând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diferențe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estimată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atribuită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pot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scopul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prealabil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AM/OIC,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fără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afecta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adițional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specifice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3AE06225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(5)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economiile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scopul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intervenite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bugetul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reprezintă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sub 10%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care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transferă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notificare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10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(14) lit. a)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generale.</w:t>
      </w:r>
    </w:p>
    <w:p w14:paraId="4D2209E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(6)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Schimbarea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componenţei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permisă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numai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îndeplinite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cumulative: </w:t>
      </w:r>
    </w:p>
    <w:p w14:paraId="2DE36C7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nou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aparține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Ghidului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schimbarea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confirmată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printr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-un act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adiţional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încheiat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,</w:t>
      </w:r>
    </w:p>
    <w:p w14:paraId="08C4E0E2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schimbarea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determinată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retragerea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</w:p>
    <w:p w14:paraId="03F3F4CE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angajează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reveneau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retras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resurse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întregul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cuantum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împreună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reiasă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angajament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410326E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30F7476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d)</w:t>
      </w:r>
      <w:r w:rsidRPr="00BA4576">
        <w:rPr>
          <w:color w:val="0070C0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noii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selectați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procedura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selecție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angajează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reveneau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retras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resurse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întregul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cuantum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neeligibile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împreună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modificare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reiasă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angajament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necesare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A334164" w14:textId="748555E3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</w:t>
      </w:r>
    </w:p>
    <w:p w14:paraId="614E266A" w14:textId="65FB4B51" w:rsidR="006A08AE" w:rsidRPr="00C95151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9 -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Completarea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Condițiilor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generale cu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dreptul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de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proprietate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/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utilizare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a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rezultatelor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și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echipamentelor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0E24961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(1) Orice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intelectuală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industrială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obţinute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excepţia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astfel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preexistente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aparține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reveni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013ED297" w14:textId="4CBC88DF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(2)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legate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intelectuală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industrială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obţinute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executării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Contract,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aparține</w:t>
      </w:r>
      <w:proofErr w:type="spellEnd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reveni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liderului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conform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nr. 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4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încheiat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Parteneri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generale.</w:t>
      </w:r>
    </w:p>
    <w:p w14:paraId="4017254B" w14:textId="3A3CE225" w:rsidR="006A08AE" w:rsidRPr="00C95151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10 -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Informare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și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publicitate</w:t>
      </w:r>
      <w:proofErr w:type="spellEnd"/>
      <w:r w:rsidRPr="009D3624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52FE792C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realizeze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minime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art. 50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2021/1060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Ghidul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asemenea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Ghidului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2021-2027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elaborat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Ministerul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Investiţiilor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sub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sancţiunea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B63F9E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AM </w:t>
      </w:r>
      <w:proofErr w:type="spellStart"/>
      <w:r w:rsidRPr="00B63F9E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/OI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art. 50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2021/1.060.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Totodată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Ghidului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Vizuala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apobat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nivelul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disponibil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077B7F6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revin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temeiul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articolului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47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articolului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50,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alineatele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(1)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(2)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2021/1060,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nu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remediere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Pr="00B63F9E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AM </w:t>
      </w:r>
      <w:proofErr w:type="spellStart"/>
      <w:r w:rsidRPr="00B63F9E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PoCIDIF</w:t>
      </w:r>
      <w:proofErr w:type="spellEnd"/>
      <w:r w:rsidRPr="00B63F9E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/OIC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considerare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principiului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proporționalității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anulând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până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3%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sprijinul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cauză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7D353E8" w14:textId="04200156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(3)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responsabili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activităţilor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legătură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asistenţa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nerambursabilă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obţinută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POCIDIF,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Destinatarii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recunosc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cunoscută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originea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special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ocazia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acțiunilor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categorii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public diverse,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mass-media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larg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sens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, se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precizarea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mod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sursei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nerambursabilă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sprijinului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146BBAD" w14:textId="01128FB1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(4)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Acceptarea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conduce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acceptarea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introducerii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lista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operațiunilor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selectate</w:t>
      </w:r>
      <w:proofErr w:type="spellEnd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C95151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întocmită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Management,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 49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2021/1060.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Astfel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odată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acceptarea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electronic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alt mod: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denumirea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contractantului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titlul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obiectivul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rezumatul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data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începerii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cheltuielile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evidenţierea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contribuţiei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codul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poştal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locului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informaţie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corespunzătoare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localizarea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date de contact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persoană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contact. </w:t>
      </w:r>
    </w:p>
    <w:p w14:paraId="419AD83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(5)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utilizeze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materialele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finanţate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POCIDIF,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impuse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Ghidul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POCIDIF,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aflat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vigoare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recomandă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materialele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online/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foto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 video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aibă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facilități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persoanele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dizabilități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C6616F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(6)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dispoziţia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AM,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date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despre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stadiul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lor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fotografii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evidențiate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stadiul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înainte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timpul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transparenței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fondurilor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238CD3A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(7)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instituțiilor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organelor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oficiilor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agențiilor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materialele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acordă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licență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fără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redevențe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neexclusivă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irevocabilă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materiale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gram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</w:t>
      </w:r>
      <w:proofErr w:type="gram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drepturi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preexistente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conformitate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Anexa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IX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Regulamentul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(UE) 2021/1.060.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costuri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suplimentare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semnificative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nicio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sarcină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administrativă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semnificativă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management.</w:t>
      </w:r>
    </w:p>
    <w:p w14:paraId="6CA0B5A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(8)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Elementele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vizuală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folosite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materialele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sunt:</w:t>
      </w:r>
    </w:p>
    <w:p w14:paraId="6C66083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emblema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însoțită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obligatoriu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declarația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„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Cofinanțat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”,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varianta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bilingvă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2156B8B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sigla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Guvernului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României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;</w:t>
      </w:r>
    </w:p>
    <w:p w14:paraId="16FA2DD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sigla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aceasta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disponibilă</w:t>
      </w:r>
      <w:proofErr w:type="spellEnd"/>
    </w:p>
    <w:p w14:paraId="16BE2CC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</w:p>
    <w:p w14:paraId="18C8E906" w14:textId="77777777" w:rsidR="006A08AE" w:rsidRPr="009836B9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(9)</w:t>
      </w:r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ab/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Măsurile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minime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obligatorii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de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informare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şi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publicitate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,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aplicabile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tuturor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proiectelor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sunt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următoarele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:</w:t>
      </w:r>
    </w:p>
    <w:p w14:paraId="6EA0420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AFIȘAJ </w:t>
      </w:r>
    </w:p>
    <w:p w14:paraId="1511DEE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permanente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amplasa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POCIDIF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depășește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500.000 EUR,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fizice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(ex.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construcții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reabilitare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modernizare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extindere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etc.)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achiziționarea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alege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monteze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permanente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fie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permanente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69A063EF" w14:textId="445A8498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Afișe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Afisaj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electronic -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depășește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500.000-euro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nu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achiziționează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fizice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cel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puțin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afiș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dimensiunea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minimă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afișaj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electronic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echivalent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4926ADE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depășește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500.000 euro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FEDR +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contribuția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națională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instalat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dimensiunea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minimum A3 (420mmx297mm)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locația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instalate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(ex.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lucrări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construcții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reabilitare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modernizare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extindere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dimensiunea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mimimă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 2m x h 1,5 m.</w:t>
      </w:r>
    </w:p>
    <w:p w14:paraId="6BE9535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cuprind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investiții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infrastructura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mobilitate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urbană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instala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minimum 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/verso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locațiile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asigură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parcursul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segmentului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drum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recomandare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capete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drum,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intersecții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etc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).</w:t>
      </w:r>
    </w:p>
    <w:p w14:paraId="712F6987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același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loc pot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panou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integreze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identitatea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sub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formă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timeline,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infografic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soluție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42F044F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Termen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păstrare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5 ani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</w:p>
    <w:p w14:paraId="1692D1B6" w14:textId="7718DE28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Autocolante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plăcuțe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totală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depășește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500.000 EURO,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achiziționate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utiliza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autocolante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plăcuțe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funcție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materialul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confecționat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utilajul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mijlocul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transport.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vedere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faptul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autocolantele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plăcuțele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mijloacele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fixe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au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achiziție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egală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r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2.500 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lei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fără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TVA.</w:t>
      </w:r>
    </w:p>
    <w:p w14:paraId="1983F10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păstra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ciclul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viață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echipamentului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5C1B4E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>ONLINE</w:t>
      </w:r>
    </w:p>
    <w:p w14:paraId="23465106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Site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oficial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social media: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afișarea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site-ul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oficial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social media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(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există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astfel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site/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),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descrieri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inclusiv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scopurilor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rezultatelor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evidențiind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sprijinul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financiar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UE.</w:t>
      </w:r>
    </w:p>
    <w:p w14:paraId="5B9F08C1" w14:textId="44E749D6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deține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internet,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dedicată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singură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dedicată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tuturor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POCIDIF.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individuale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identificate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casete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butoane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dedicate. Website-ul/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dedicată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conține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link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site-ul www.fonduri-ue.ro,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mențiunea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„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detaliate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despre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celelalte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programe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invităm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vizitați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www.fonduri-ue.ro”.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Fiecare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POCIDIF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trebuie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accesată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printr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-un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buton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/link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prima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mai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prima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website-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trimiterea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casetă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butonul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cumulativă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face cel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puțin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logo UE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Guvernul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României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cuvântul</w:t>
      </w:r>
      <w:proofErr w:type="spellEnd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”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”</w:t>
      </w:r>
    </w:p>
    <w:p w14:paraId="7F1FA914" w14:textId="3EA601F2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publica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canalele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social media pe care 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administrează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brandului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UAT-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, IMM-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, ONG-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Instituției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implementează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anunțul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lansare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cel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puțin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an,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descriere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succintă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stadiul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postărilor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face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cunoscută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cofinanțării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folosi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sintagma</w:t>
      </w:r>
      <w:proofErr w:type="spellEnd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” </w:t>
      </w:r>
      <w:proofErr w:type="spellStart"/>
      <w:r w:rsidR="006B6E53"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Cofinanțat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Uniunea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Europeană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”.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postări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include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link-ul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articolului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complementar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lastRenderedPageBreak/>
        <w:t>postării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pagina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web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sunt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oferite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164C62A3" w14:textId="2AEAFF58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Termen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păstrare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online: 5 ani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după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0B70C423" w14:textId="77777777" w:rsidR="006A08AE" w:rsidRPr="009836B9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d)</w:t>
      </w:r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ab/>
        <w:t xml:space="preserve">ANUNȚURI/COMUNICATE </w:t>
      </w:r>
    </w:p>
    <w:p w14:paraId="002119AF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Anunțuri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: 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publica un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anunț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începutul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site-ul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sau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alt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mediu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vizibilitate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public. </w:t>
      </w:r>
    </w:p>
    <w:p w14:paraId="10E2ED1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cazul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valoare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peste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10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milioane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euro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operațiunilor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importanță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strategică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lângă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minime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măsuri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suplimentare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şi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publicitate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Autorității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Management,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cel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mult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30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zile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semnarea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un Plan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acțiuni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cuprindă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lângă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minime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obligatorii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cel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puțin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acțiuni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diferite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comunicare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/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aferente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următoarelor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activități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:</w:t>
      </w:r>
    </w:p>
    <w:p w14:paraId="6CADA29B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Organizarea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eveniment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ocazia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lansării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/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;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acestuia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fi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invitați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participe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reprezentanți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Comisiei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Europene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Guvernului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României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ai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autorității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management;</w:t>
      </w:r>
    </w:p>
    <w:p w14:paraId="5C43FF10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clipuri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toată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perioada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ilustrarea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înregistrat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online pe website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/website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-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subpagină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dedicată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precum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social-media; </w:t>
      </w:r>
    </w:p>
    <w:p w14:paraId="379CE44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unui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clip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prezentare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finalizarea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care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cuprinde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filmate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parcursul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implementării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</w:p>
    <w:p w14:paraId="2AFDE697" w14:textId="37452244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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Promovarea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campanii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derulate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social media (cel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puțin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3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postări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pe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câte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două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canale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social media ale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beneficiarului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);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postările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avea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bază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pozele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clipurile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realizate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pentru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ilustrarea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progresului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cadrul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</w:t>
      </w:r>
    </w:p>
    <w:p w14:paraId="08CD0C29" w14:textId="7240618B" w:rsidR="006A08AE" w:rsidRPr="006B6E53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</w:pP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Articolul</w:t>
      </w:r>
      <w:proofErr w:type="spellEnd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 xml:space="preserve"> 11 – </w:t>
      </w:r>
      <w:proofErr w:type="spellStart"/>
      <w:r w:rsidRPr="009836B9">
        <w:rPr>
          <w:rFonts w:ascii="Trebuchet MS" w:eastAsia="Arial" w:hAnsi="Trebuchet MS" w:cs="Calibri"/>
          <w:b/>
          <w:color w:val="0070C0"/>
          <w:spacing w:val="1"/>
          <w:sz w:val="24"/>
          <w:szCs w:val="24"/>
        </w:rPr>
        <w:t>Confidențialitate</w:t>
      </w:r>
      <w:proofErr w:type="spellEnd"/>
    </w:p>
    <w:p w14:paraId="3D582D8D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(1)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art. 18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apariției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solicitărilor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privind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părțile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se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reciproc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privire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cererea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și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vor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transmite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scris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părții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care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solicitarea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elementele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documentele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secţiunile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informaţiile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proiect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căror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publicare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putea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aduce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atingere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principiului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concurenţei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loiale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respectiv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proprietăţii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intelectuale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ori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altor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dispoziţii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legale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7AD85DF3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(2)</w:t>
      </w: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ab/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urma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răspunsului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primit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niciuna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dintre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părți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nu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poate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pune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dispoziția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terților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elemente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genul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celor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la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(1), cu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excepția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situațiilor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prevăzute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în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mod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expres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lege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59992A69" w14:textId="77777777" w:rsidR="006A08AE" w:rsidRPr="00BA4576" w:rsidRDefault="006A08AE" w:rsidP="00C95151">
      <w:pPr>
        <w:tabs>
          <w:tab w:val="left" w:pos="450"/>
        </w:tabs>
        <w:spacing w:before="120"/>
        <w:ind w:right="75"/>
        <w:jc w:val="both"/>
        <w:rPr>
          <w:rFonts w:ascii="Trebuchet MS" w:eastAsia="Arial" w:hAnsi="Trebuchet MS" w:cs="Calibri"/>
          <w:color w:val="0070C0"/>
          <w:spacing w:val="1"/>
          <w:sz w:val="24"/>
          <w:szCs w:val="24"/>
        </w:rPr>
      </w:pPr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(3)  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Prevederile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alin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. (3) al art. 18 din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Contractul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de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finanțare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–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Condiții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generale,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rămân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 xml:space="preserve"> </w:t>
      </w:r>
      <w:proofErr w:type="spellStart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aplicabile</w:t>
      </w:r>
      <w:proofErr w:type="spellEnd"/>
      <w:r w:rsidRPr="00BA4576">
        <w:rPr>
          <w:rFonts w:ascii="Trebuchet MS" w:eastAsia="Arial" w:hAnsi="Trebuchet MS" w:cs="Calibri"/>
          <w:color w:val="0070C0"/>
          <w:spacing w:val="1"/>
          <w:sz w:val="24"/>
          <w:szCs w:val="24"/>
        </w:rPr>
        <w:t>.</w:t>
      </w:r>
    </w:p>
    <w:p w14:paraId="63FCF727" w14:textId="77777777" w:rsidR="006A08AE" w:rsidRDefault="006A08AE" w:rsidP="00C95151">
      <w:pPr>
        <w:spacing w:before="120" w:after="120"/>
        <w:rPr>
          <w:rFonts w:ascii="Trebuchet MS" w:hAnsi="Trebuchet MS"/>
          <w:bCs/>
          <w:iCs/>
          <w:color w:val="365F91" w:themeColor="accent1" w:themeShade="BF"/>
          <w:sz w:val="24"/>
          <w:szCs w:val="24"/>
        </w:rPr>
      </w:pPr>
    </w:p>
    <w:p w14:paraId="7AA27A6A" w14:textId="77777777" w:rsidR="006A08AE" w:rsidRDefault="006A08AE" w:rsidP="006A08AE">
      <w:pPr>
        <w:spacing w:before="120" w:after="120"/>
        <w:rPr>
          <w:rFonts w:ascii="Trebuchet MS" w:hAnsi="Trebuchet MS"/>
          <w:bCs/>
          <w:iCs/>
          <w:color w:val="365F91" w:themeColor="accent1" w:themeShade="BF"/>
          <w:sz w:val="24"/>
          <w:szCs w:val="24"/>
        </w:rPr>
      </w:pPr>
    </w:p>
    <w:p w14:paraId="463F4040" w14:textId="77777777" w:rsidR="006A08AE" w:rsidRDefault="006A08AE" w:rsidP="006A08AE">
      <w:pPr>
        <w:spacing w:before="120" w:after="120"/>
        <w:rPr>
          <w:rFonts w:ascii="Trebuchet MS" w:hAnsi="Trebuchet MS"/>
          <w:bCs/>
          <w:iCs/>
          <w:color w:val="365F91" w:themeColor="accent1" w:themeShade="BF"/>
          <w:sz w:val="24"/>
          <w:szCs w:val="24"/>
        </w:rPr>
      </w:pPr>
    </w:p>
    <w:p w14:paraId="5F87E0CE" w14:textId="77777777" w:rsidR="006A08AE" w:rsidRDefault="006A08AE" w:rsidP="006A08AE">
      <w:pPr>
        <w:spacing w:before="120" w:after="120"/>
        <w:rPr>
          <w:rFonts w:ascii="Trebuchet MS" w:hAnsi="Trebuchet MS"/>
          <w:bCs/>
          <w:iCs/>
          <w:color w:val="365F91" w:themeColor="accent1" w:themeShade="BF"/>
          <w:sz w:val="24"/>
          <w:szCs w:val="24"/>
        </w:rPr>
      </w:pPr>
    </w:p>
    <w:sectPr w:rsidR="006A08AE" w:rsidSect="00C72D33">
      <w:headerReference w:type="default" r:id="rId8"/>
      <w:footerReference w:type="default" r:id="rId9"/>
      <w:pgSz w:w="11907" w:h="16840" w:code="9"/>
      <w:pgMar w:top="1077" w:right="1298" w:bottom="851" w:left="1531" w:header="0" w:footer="23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9885D" w14:textId="77777777" w:rsidR="00B02271" w:rsidRDefault="00B02271">
      <w:r>
        <w:separator/>
      </w:r>
    </w:p>
  </w:endnote>
  <w:endnote w:type="continuationSeparator" w:id="0">
    <w:p w14:paraId="2D255899" w14:textId="77777777" w:rsidR="00B02271" w:rsidRDefault="00B0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EUAlbertin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772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0BD378" w14:textId="0D871A6B" w:rsidR="00012F08" w:rsidRDefault="00012F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6B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CBC83C6" w14:textId="77777777" w:rsidR="00012F08" w:rsidRDefault="0001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4C17E" w14:textId="77777777" w:rsidR="00B02271" w:rsidRDefault="00B02271">
      <w:r>
        <w:separator/>
      </w:r>
    </w:p>
  </w:footnote>
  <w:footnote w:type="continuationSeparator" w:id="0">
    <w:p w14:paraId="256F58AD" w14:textId="77777777" w:rsidR="00B02271" w:rsidRDefault="00B02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EAB93" w14:textId="77777777" w:rsidR="00012F08" w:rsidRDefault="00012F08" w:rsidP="007C6F02">
    <w:pPr>
      <w:tabs>
        <w:tab w:val="left" w:pos="0"/>
        <w:tab w:val="right" w:pos="9781"/>
      </w:tabs>
      <w:jc w:val="center"/>
      <w:rPr>
        <w:rFonts w:cs="Arial"/>
        <w:b/>
        <w:i/>
        <w:color w:val="1F497D"/>
        <w:sz w:val="18"/>
        <w:szCs w:val="18"/>
      </w:rPr>
    </w:pPr>
  </w:p>
  <w:p w14:paraId="238E9E94" w14:textId="77777777" w:rsidR="00012F08" w:rsidRDefault="00012F08" w:rsidP="007C6F02">
    <w:pPr>
      <w:tabs>
        <w:tab w:val="left" w:pos="0"/>
        <w:tab w:val="right" w:pos="9781"/>
      </w:tabs>
      <w:jc w:val="center"/>
      <w:rPr>
        <w:rFonts w:cs="Arial"/>
        <w:b/>
        <w:i/>
        <w:color w:val="1F497D"/>
        <w:sz w:val="18"/>
        <w:szCs w:val="18"/>
      </w:rPr>
    </w:pPr>
  </w:p>
  <w:p w14:paraId="747AFE86" w14:textId="77777777" w:rsidR="006A08AE" w:rsidRPr="006A08AE" w:rsidRDefault="006A08AE" w:rsidP="006A08AE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val="ro-RO"/>
      </w:rPr>
    </w:pPr>
    <w:bookmarkStart w:id="0" w:name="_Hlk230775101"/>
    <w:proofErr w:type="spellStart"/>
    <w:r w:rsidRPr="006A08AE">
      <w:rPr>
        <w:rFonts w:ascii="Calibri" w:eastAsia="Calibri" w:hAnsi="Calibri" w:cs="Arial"/>
        <w:color w:val="0070C0"/>
        <w:sz w:val="22"/>
        <w:szCs w:val="22"/>
        <w:lang w:val="ro-RO"/>
      </w:rPr>
      <w:t>PoCIDIF</w:t>
    </w:r>
    <w:proofErr w:type="spellEnd"/>
    <w:r w:rsidRPr="006A08AE">
      <w:rPr>
        <w:rFonts w:ascii="Calibri" w:eastAsia="Calibri" w:hAnsi="Calibri" w:cs="Arial"/>
        <w:color w:val="0070C0"/>
        <w:sz w:val="22"/>
        <w:szCs w:val="22"/>
        <w:lang w:val="ro-RO"/>
      </w:rPr>
      <w:t xml:space="preserve"> 2021-2027</w:t>
    </w:r>
  </w:p>
  <w:p w14:paraId="2D834DEC" w14:textId="77777777" w:rsidR="006A08AE" w:rsidRPr="006A08AE" w:rsidRDefault="006A08AE" w:rsidP="006A08AE">
    <w:pPr>
      <w:tabs>
        <w:tab w:val="center" w:pos="4703"/>
        <w:tab w:val="right" w:pos="9406"/>
      </w:tabs>
      <w:rPr>
        <w:rFonts w:ascii="Calibri" w:eastAsia="Calibri" w:hAnsi="Calibri" w:cs="Arial"/>
        <w:color w:val="0070C0"/>
        <w:sz w:val="22"/>
        <w:szCs w:val="22"/>
        <w:lang w:val="ro-RO"/>
      </w:rPr>
    </w:pPr>
    <w:r w:rsidRPr="006A08AE">
      <w:rPr>
        <w:rFonts w:ascii="Calibri" w:eastAsia="Calibri" w:hAnsi="Calibri" w:cs="Arial"/>
        <w:color w:val="0070C0"/>
        <w:sz w:val="22"/>
        <w:szCs w:val="22"/>
        <w:lang w:val="ro-RO"/>
      </w:rPr>
      <w:t xml:space="preserve">Ghidul solicitantului aferent apelului de proiecte PCIDIF/946/PCIDIF_P1/OP1/RSO1.1/PCIDIF_A1.1, </w:t>
    </w:r>
  </w:p>
  <w:p w14:paraId="2151184D" w14:textId="77777777" w:rsidR="006A08AE" w:rsidRPr="006A08AE" w:rsidRDefault="006A08AE" w:rsidP="006A08AE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val="ro-RO"/>
      </w:rPr>
    </w:pPr>
    <w:r w:rsidRPr="006A08AE">
      <w:rPr>
        <w:rFonts w:ascii="Calibri" w:eastAsia="Calibri" w:hAnsi="Calibri" w:cs="Arial"/>
        <w:color w:val="0070C0"/>
        <w:sz w:val="22"/>
        <w:szCs w:val="22"/>
        <w:lang w:val="ro-RO"/>
      </w:rPr>
      <w:t>PCIDIF/947/PCIDIF_P1/OP1/RSO1.1/PCIDIF_A1, Măsura 1.1.2</w:t>
    </w:r>
  </w:p>
  <w:bookmarkEnd w:id="0"/>
  <w:p w14:paraId="43074BB2" w14:textId="77777777" w:rsidR="00012F08" w:rsidRPr="00641EC2" w:rsidRDefault="00012F08" w:rsidP="00641E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3C7"/>
    <w:multiLevelType w:val="hybridMultilevel"/>
    <w:tmpl w:val="EF4AB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65FF"/>
    <w:multiLevelType w:val="hybridMultilevel"/>
    <w:tmpl w:val="EB8CE876"/>
    <w:lvl w:ilvl="0" w:tplc="83E2192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530"/>
    <w:multiLevelType w:val="hybridMultilevel"/>
    <w:tmpl w:val="69069010"/>
    <w:lvl w:ilvl="0" w:tplc="80F0078C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C0B38"/>
    <w:multiLevelType w:val="hybridMultilevel"/>
    <w:tmpl w:val="BAB4FB30"/>
    <w:lvl w:ilvl="0" w:tplc="FC3C4DCC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444A0"/>
    <w:multiLevelType w:val="hybridMultilevel"/>
    <w:tmpl w:val="D472CA68"/>
    <w:lvl w:ilvl="0" w:tplc="80F0078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CC86C05"/>
    <w:multiLevelType w:val="hybridMultilevel"/>
    <w:tmpl w:val="76FE4C92"/>
    <w:lvl w:ilvl="0" w:tplc="9DDA2158">
      <w:start w:val="1"/>
      <w:numFmt w:val="lowerLetter"/>
      <w:lvlText w:val="(%1)"/>
      <w:lvlJc w:val="left"/>
      <w:pPr>
        <w:ind w:left="1152" w:hanging="432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37143D"/>
    <w:multiLevelType w:val="hybridMultilevel"/>
    <w:tmpl w:val="1008699A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B6509"/>
    <w:multiLevelType w:val="hybridMultilevel"/>
    <w:tmpl w:val="159C7CF4"/>
    <w:lvl w:ilvl="0" w:tplc="459E331A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4895B43"/>
    <w:multiLevelType w:val="multilevel"/>
    <w:tmpl w:val="B914C9F6"/>
    <w:lvl w:ilvl="0">
      <w:start w:val="1"/>
      <w:numFmt w:val="decimal"/>
      <w:lvlText w:val="(%1)"/>
      <w:lvlJc w:val="left"/>
      <w:pPr>
        <w:ind w:left="360" w:hanging="360"/>
      </w:pPr>
      <w:rPr>
        <w:rFonts w:ascii="Cambria" w:eastAsia="Arial" w:hAnsi="Cambria" w:cs="Times New Roman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6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026A76"/>
    <w:multiLevelType w:val="hybridMultilevel"/>
    <w:tmpl w:val="FF1A2E7A"/>
    <w:lvl w:ilvl="0" w:tplc="2474FED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A427F"/>
    <w:multiLevelType w:val="hybridMultilevel"/>
    <w:tmpl w:val="A9ACC8E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DDA215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D5284"/>
    <w:multiLevelType w:val="hybridMultilevel"/>
    <w:tmpl w:val="231ADF70"/>
    <w:lvl w:ilvl="0" w:tplc="80F0078C">
      <w:start w:val="1"/>
      <w:numFmt w:val="decimal"/>
      <w:lvlText w:val="(%1)"/>
      <w:lvlJc w:val="left"/>
      <w:pPr>
        <w:ind w:left="83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58" w:hanging="360"/>
      </w:pPr>
    </w:lvl>
    <w:lvl w:ilvl="2" w:tplc="0418001B" w:tentative="1">
      <w:start w:val="1"/>
      <w:numFmt w:val="lowerRoman"/>
      <w:lvlText w:val="%3."/>
      <w:lvlJc w:val="right"/>
      <w:pPr>
        <w:ind w:left="2278" w:hanging="180"/>
      </w:pPr>
    </w:lvl>
    <w:lvl w:ilvl="3" w:tplc="0418000F" w:tentative="1">
      <w:start w:val="1"/>
      <w:numFmt w:val="decimal"/>
      <w:lvlText w:val="%4."/>
      <w:lvlJc w:val="left"/>
      <w:pPr>
        <w:ind w:left="2998" w:hanging="360"/>
      </w:pPr>
    </w:lvl>
    <w:lvl w:ilvl="4" w:tplc="04180019" w:tentative="1">
      <w:start w:val="1"/>
      <w:numFmt w:val="lowerLetter"/>
      <w:lvlText w:val="%5."/>
      <w:lvlJc w:val="left"/>
      <w:pPr>
        <w:ind w:left="3718" w:hanging="360"/>
      </w:pPr>
    </w:lvl>
    <w:lvl w:ilvl="5" w:tplc="0418001B" w:tentative="1">
      <w:start w:val="1"/>
      <w:numFmt w:val="lowerRoman"/>
      <w:lvlText w:val="%6."/>
      <w:lvlJc w:val="right"/>
      <w:pPr>
        <w:ind w:left="4438" w:hanging="180"/>
      </w:pPr>
    </w:lvl>
    <w:lvl w:ilvl="6" w:tplc="0418000F" w:tentative="1">
      <w:start w:val="1"/>
      <w:numFmt w:val="decimal"/>
      <w:lvlText w:val="%7."/>
      <w:lvlJc w:val="left"/>
      <w:pPr>
        <w:ind w:left="5158" w:hanging="360"/>
      </w:pPr>
    </w:lvl>
    <w:lvl w:ilvl="7" w:tplc="04180019" w:tentative="1">
      <w:start w:val="1"/>
      <w:numFmt w:val="lowerLetter"/>
      <w:lvlText w:val="%8."/>
      <w:lvlJc w:val="left"/>
      <w:pPr>
        <w:ind w:left="5878" w:hanging="360"/>
      </w:pPr>
    </w:lvl>
    <w:lvl w:ilvl="8" w:tplc="0418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3" w15:restartNumberingAfterBreak="0">
    <w:nsid w:val="2DEF71BB"/>
    <w:multiLevelType w:val="hybridMultilevel"/>
    <w:tmpl w:val="EB8CE876"/>
    <w:lvl w:ilvl="0" w:tplc="83E21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63AAF"/>
    <w:multiLevelType w:val="hybridMultilevel"/>
    <w:tmpl w:val="A60ED4E0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DDA215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813E5"/>
    <w:multiLevelType w:val="hybridMultilevel"/>
    <w:tmpl w:val="DA04687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5154FB"/>
    <w:multiLevelType w:val="hybridMultilevel"/>
    <w:tmpl w:val="231ADF70"/>
    <w:lvl w:ilvl="0" w:tplc="80F0078C">
      <w:start w:val="1"/>
      <w:numFmt w:val="decimal"/>
      <w:lvlText w:val="(%1)"/>
      <w:lvlJc w:val="left"/>
      <w:pPr>
        <w:ind w:left="83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58" w:hanging="360"/>
      </w:pPr>
    </w:lvl>
    <w:lvl w:ilvl="2" w:tplc="0418001B" w:tentative="1">
      <w:start w:val="1"/>
      <w:numFmt w:val="lowerRoman"/>
      <w:lvlText w:val="%3."/>
      <w:lvlJc w:val="right"/>
      <w:pPr>
        <w:ind w:left="2278" w:hanging="180"/>
      </w:pPr>
    </w:lvl>
    <w:lvl w:ilvl="3" w:tplc="0418000F" w:tentative="1">
      <w:start w:val="1"/>
      <w:numFmt w:val="decimal"/>
      <w:lvlText w:val="%4."/>
      <w:lvlJc w:val="left"/>
      <w:pPr>
        <w:ind w:left="2998" w:hanging="360"/>
      </w:pPr>
    </w:lvl>
    <w:lvl w:ilvl="4" w:tplc="04180019" w:tentative="1">
      <w:start w:val="1"/>
      <w:numFmt w:val="lowerLetter"/>
      <w:lvlText w:val="%5."/>
      <w:lvlJc w:val="left"/>
      <w:pPr>
        <w:ind w:left="3718" w:hanging="360"/>
      </w:pPr>
    </w:lvl>
    <w:lvl w:ilvl="5" w:tplc="0418001B" w:tentative="1">
      <w:start w:val="1"/>
      <w:numFmt w:val="lowerRoman"/>
      <w:lvlText w:val="%6."/>
      <w:lvlJc w:val="right"/>
      <w:pPr>
        <w:ind w:left="4438" w:hanging="180"/>
      </w:pPr>
    </w:lvl>
    <w:lvl w:ilvl="6" w:tplc="0418000F" w:tentative="1">
      <w:start w:val="1"/>
      <w:numFmt w:val="decimal"/>
      <w:lvlText w:val="%7."/>
      <w:lvlJc w:val="left"/>
      <w:pPr>
        <w:ind w:left="5158" w:hanging="360"/>
      </w:pPr>
    </w:lvl>
    <w:lvl w:ilvl="7" w:tplc="04180019" w:tentative="1">
      <w:start w:val="1"/>
      <w:numFmt w:val="lowerLetter"/>
      <w:lvlText w:val="%8."/>
      <w:lvlJc w:val="left"/>
      <w:pPr>
        <w:ind w:left="5878" w:hanging="360"/>
      </w:pPr>
    </w:lvl>
    <w:lvl w:ilvl="8" w:tplc="0418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339F0ECF"/>
    <w:multiLevelType w:val="hybridMultilevel"/>
    <w:tmpl w:val="ACBE79A6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804CD"/>
    <w:multiLevelType w:val="hybridMultilevel"/>
    <w:tmpl w:val="C65C4F30"/>
    <w:lvl w:ilvl="0" w:tplc="9DDA215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D3CAE"/>
    <w:multiLevelType w:val="hybridMultilevel"/>
    <w:tmpl w:val="40C2A7E8"/>
    <w:lvl w:ilvl="0" w:tplc="80F0078C">
      <w:start w:val="1"/>
      <w:numFmt w:val="decimal"/>
      <w:lvlText w:val="(%1)"/>
      <w:lvlJc w:val="left"/>
      <w:pPr>
        <w:ind w:left="82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45" w:hanging="360"/>
      </w:pPr>
    </w:lvl>
    <w:lvl w:ilvl="2" w:tplc="0418001B" w:tentative="1">
      <w:start w:val="1"/>
      <w:numFmt w:val="lowerRoman"/>
      <w:lvlText w:val="%3."/>
      <w:lvlJc w:val="right"/>
      <w:pPr>
        <w:ind w:left="2265" w:hanging="180"/>
      </w:pPr>
    </w:lvl>
    <w:lvl w:ilvl="3" w:tplc="0418000F" w:tentative="1">
      <w:start w:val="1"/>
      <w:numFmt w:val="decimal"/>
      <w:lvlText w:val="%4."/>
      <w:lvlJc w:val="left"/>
      <w:pPr>
        <w:ind w:left="2985" w:hanging="360"/>
      </w:pPr>
    </w:lvl>
    <w:lvl w:ilvl="4" w:tplc="04180019" w:tentative="1">
      <w:start w:val="1"/>
      <w:numFmt w:val="lowerLetter"/>
      <w:lvlText w:val="%5."/>
      <w:lvlJc w:val="left"/>
      <w:pPr>
        <w:ind w:left="3705" w:hanging="360"/>
      </w:pPr>
    </w:lvl>
    <w:lvl w:ilvl="5" w:tplc="0418001B" w:tentative="1">
      <w:start w:val="1"/>
      <w:numFmt w:val="lowerRoman"/>
      <w:lvlText w:val="%6."/>
      <w:lvlJc w:val="right"/>
      <w:pPr>
        <w:ind w:left="4425" w:hanging="180"/>
      </w:pPr>
    </w:lvl>
    <w:lvl w:ilvl="6" w:tplc="0418000F" w:tentative="1">
      <w:start w:val="1"/>
      <w:numFmt w:val="decimal"/>
      <w:lvlText w:val="%7."/>
      <w:lvlJc w:val="left"/>
      <w:pPr>
        <w:ind w:left="5145" w:hanging="360"/>
      </w:pPr>
    </w:lvl>
    <w:lvl w:ilvl="7" w:tplc="04180019" w:tentative="1">
      <w:start w:val="1"/>
      <w:numFmt w:val="lowerLetter"/>
      <w:lvlText w:val="%8."/>
      <w:lvlJc w:val="left"/>
      <w:pPr>
        <w:ind w:left="5865" w:hanging="360"/>
      </w:pPr>
    </w:lvl>
    <w:lvl w:ilvl="8" w:tplc="041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 w15:restartNumberingAfterBreak="0">
    <w:nsid w:val="3CC9343B"/>
    <w:multiLevelType w:val="hybridMultilevel"/>
    <w:tmpl w:val="E7C2A9FC"/>
    <w:lvl w:ilvl="0" w:tplc="8AB25E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D5152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 w:tentative="1">
      <w:start w:val="1"/>
      <w:numFmt w:val="lowerRoman"/>
      <w:lvlText w:val="%3."/>
      <w:lvlJc w:val="right"/>
      <w:pPr>
        <w:ind w:left="2793" w:hanging="180"/>
      </w:pPr>
    </w:lvl>
    <w:lvl w:ilvl="3" w:tplc="0418000F" w:tentative="1">
      <w:start w:val="1"/>
      <w:numFmt w:val="decimal"/>
      <w:lvlText w:val="%4."/>
      <w:lvlJc w:val="left"/>
      <w:pPr>
        <w:ind w:left="3513" w:hanging="360"/>
      </w:pPr>
    </w:lvl>
    <w:lvl w:ilvl="4" w:tplc="04180019" w:tentative="1">
      <w:start w:val="1"/>
      <w:numFmt w:val="lowerLetter"/>
      <w:lvlText w:val="%5."/>
      <w:lvlJc w:val="left"/>
      <w:pPr>
        <w:ind w:left="4233" w:hanging="360"/>
      </w:pPr>
    </w:lvl>
    <w:lvl w:ilvl="5" w:tplc="0418001B" w:tentative="1">
      <w:start w:val="1"/>
      <w:numFmt w:val="lowerRoman"/>
      <w:lvlText w:val="%6."/>
      <w:lvlJc w:val="right"/>
      <w:pPr>
        <w:ind w:left="4953" w:hanging="180"/>
      </w:pPr>
    </w:lvl>
    <w:lvl w:ilvl="6" w:tplc="0418000F" w:tentative="1">
      <w:start w:val="1"/>
      <w:numFmt w:val="decimal"/>
      <w:lvlText w:val="%7."/>
      <w:lvlJc w:val="left"/>
      <w:pPr>
        <w:ind w:left="5673" w:hanging="360"/>
      </w:pPr>
    </w:lvl>
    <w:lvl w:ilvl="7" w:tplc="04180019" w:tentative="1">
      <w:start w:val="1"/>
      <w:numFmt w:val="lowerLetter"/>
      <w:lvlText w:val="%8."/>
      <w:lvlJc w:val="left"/>
      <w:pPr>
        <w:ind w:left="6393" w:hanging="360"/>
      </w:pPr>
    </w:lvl>
    <w:lvl w:ilvl="8" w:tplc="041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1AB6F2F"/>
    <w:multiLevelType w:val="multilevel"/>
    <w:tmpl w:val="56B82E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2155C84"/>
    <w:multiLevelType w:val="hybridMultilevel"/>
    <w:tmpl w:val="82080DD6"/>
    <w:lvl w:ilvl="0" w:tplc="518A9108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5D4847"/>
    <w:multiLevelType w:val="hybridMultilevel"/>
    <w:tmpl w:val="231ADF70"/>
    <w:lvl w:ilvl="0" w:tplc="80F0078C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58" w:hanging="360"/>
      </w:pPr>
    </w:lvl>
    <w:lvl w:ilvl="2" w:tplc="0418001B" w:tentative="1">
      <w:start w:val="1"/>
      <w:numFmt w:val="lowerRoman"/>
      <w:lvlText w:val="%3."/>
      <w:lvlJc w:val="right"/>
      <w:pPr>
        <w:ind w:left="2278" w:hanging="180"/>
      </w:pPr>
    </w:lvl>
    <w:lvl w:ilvl="3" w:tplc="0418000F" w:tentative="1">
      <w:start w:val="1"/>
      <w:numFmt w:val="decimal"/>
      <w:lvlText w:val="%4."/>
      <w:lvlJc w:val="left"/>
      <w:pPr>
        <w:ind w:left="2998" w:hanging="360"/>
      </w:pPr>
    </w:lvl>
    <w:lvl w:ilvl="4" w:tplc="04180019" w:tentative="1">
      <w:start w:val="1"/>
      <w:numFmt w:val="lowerLetter"/>
      <w:lvlText w:val="%5."/>
      <w:lvlJc w:val="left"/>
      <w:pPr>
        <w:ind w:left="3718" w:hanging="360"/>
      </w:pPr>
    </w:lvl>
    <w:lvl w:ilvl="5" w:tplc="0418001B" w:tentative="1">
      <w:start w:val="1"/>
      <w:numFmt w:val="lowerRoman"/>
      <w:lvlText w:val="%6."/>
      <w:lvlJc w:val="right"/>
      <w:pPr>
        <w:ind w:left="4438" w:hanging="180"/>
      </w:pPr>
    </w:lvl>
    <w:lvl w:ilvl="6" w:tplc="0418000F" w:tentative="1">
      <w:start w:val="1"/>
      <w:numFmt w:val="decimal"/>
      <w:lvlText w:val="%7."/>
      <w:lvlJc w:val="left"/>
      <w:pPr>
        <w:ind w:left="5158" w:hanging="360"/>
      </w:pPr>
    </w:lvl>
    <w:lvl w:ilvl="7" w:tplc="04180019" w:tentative="1">
      <w:start w:val="1"/>
      <w:numFmt w:val="lowerLetter"/>
      <w:lvlText w:val="%8."/>
      <w:lvlJc w:val="left"/>
      <w:pPr>
        <w:ind w:left="5878" w:hanging="360"/>
      </w:pPr>
    </w:lvl>
    <w:lvl w:ilvl="8" w:tplc="0418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5" w15:restartNumberingAfterBreak="0">
    <w:nsid w:val="485065BF"/>
    <w:multiLevelType w:val="hybridMultilevel"/>
    <w:tmpl w:val="4E4C07B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103A28"/>
    <w:multiLevelType w:val="multilevel"/>
    <w:tmpl w:val="85AE0706"/>
    <w:lvl w:ilvl="0">
      <w:start w:val="1"/>
      <w:numFmt w:val="decimal"/>
      <w:lvlText w:val="(%1)"/>
      <w:lvlJc w:val="left"/>
      <w:pPr>
        <w:ind w:left="360" w:hanging="360"/>
      </w:pPr>
      <w:rPr>
        <w:rFonts w:ascii="Cambria" w:eastAsia="Arial" w:hAnsi="Cambria" w:cs="Times New Roman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62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7372C9"/>
    <w:multiLevelType w:val="hybridMultilevel"/>
    <w:tmpl w:val="B434C574"/>
    <w:lvl w:ilvl="0" w:tplc="80F0078C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A444FF6"/>
    <w:multiLevelType w:val="hybridMultilevel"/>
    <w:tmpl w:val="AD6A4EA0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A18ED"/>
    <w:multiLevelType w:val="hybridMultilevel"/>
    <w:tmpl w:val="02DC0A14"/>
    <w:lvl w:ilvl="0" w:tplc="01FEE704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60335D"/>
    <w:multiLevelType w:val="hybridMultilevel"/>
    <w:tmpl w:val="6658CF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206C2A"/>
    <w:multiLevelType w:val="hybridMultilevel"/>
    <w:tmpl w:val="2EBE9386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817898"/>
    <w:multiLevelType w:val="hybridMultilevel"/>
    <w:tmpl w:val="885CBBDA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138AA"/>
    <w:multiLevelType w:val="hybridMultilevel"/>
    <w:tmpl w:val="044043C2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565176"/>
    <w:multiLevelType w:val="hybridMultilevel"/>
    <w:tmpl w:val="4AE45A7A"/>
    <w:lvl w:ilvl="0" w:tplc="9DDA215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6770BE32">
      <w:start w:val="1"/>
      <w:numFmt w:val="decimal"/>
      <w:lvlText w:val="%9)"/>
      <w:lvlJc w:val="left"/>
      <w:pPr>
        <w:ind w:left="7020" w:hanging="360"/>
      </w:pPr>
      <w:rPr>
        <w:rFonts w:hint="default"/>
      </w:rPr>
    </w:lvl>
  </w:abstractNum>
  <w:abstractNum w:abstractNumId="37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435AE"/>
    <w:multiLevelType w:val="hybridMultilevel"/>
    <w:tmpl w:val="4B58CEE2"/>
    <w:lvl w:ilvl="0" w:tplc="E236D272">
      <w:start w:val="2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38146E"/>
    <w:multiLevelType w:val="hybridMultilevel"/>
    <w:tmpl w:val="F5A0916E"/>
    <w:lvl w:ilvl="0" w:tplc="9DDA215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35F079A"/>
    <w:multiLevelType w:val="hybridMultilevel"/>
    <w:tmpl w:val="AD6A4EA0"/>
    <w:lvl w:ilvl="0" w:tplc="80F007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03596B"/>
    <w:multiLevelType w:val="hybridMultilevel"/>
    <w:tmpl w:val="3B129340"/>
    <w:lvl w:ilvl="0" w:tplc="5088C7CA">
      <w:start w:val="3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AB1480"/>
    <w:multiLevelType w:val="hybridMultilevel"/>
    <w:tmpl w:val="EB8CE876"/>
    <w:lvl w:ilvl="0" w:tplc="83E2192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8F1A19"/>
    <w:multiLevelType w:val="hybridMultilevel"/>
    <w:tmpl w:val="F66AE5E4"/>
    <w:lvl w:ilvl="0" w:tplc="459E331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F381200"/>
    <w:multiLevelType w:val="hybridMultilevel"/>
    <w:tmpl w:val="1AD011DA"/>
    <w:lvl w:ilvl="0" w:tplc="3D1CDEE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54F9F"/>
    <w:multiLevelType w:val="hybridMultilevel"/>
    <w:tmpl w:val="887EC7BE"/>
    <w:lvl w:ilvl="0" w:tplc="9DDA2158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90" w:hanging="360"/>
      </w:pPr>
    </w:lvl>
    <w:lvl w:ilvl="2" w:tplc="0418001B" w:tentative="1">
      <w:start w:val="1"/>
      <w:numFmt w:val="lowerRoman"/>
      <w:lvlText w:val="%3."/>
      <w:lvlJc w:val="right"/>
      <w:pPr>
        <w:ind w:left="2610" w:hanging="180"/>
      </w:pPr>
    </w:lvl>
    <w:lvl w:ilvl="3" w:tplc="0418000F" w:tentative="1">
      <w:start w:val="1"/>
      <w:numFmt w:val="decimal"/>
      <w:lvlText w:val="%4."/>
      <w:lvlJc w:val="left"/>
      <w:pPr>
        <w:ind w:left="3330" w:hanging="360"/>
      </w:pPr>
    </w:lvl>
    <w:lvl w:ilvl="4" w:tplc="04180019" w:tentative="1">
      <w:start w:val="1"/>
      <w:numFmt w:val="lowerLetter"/>
      <w:lvlText w:val="%5."/>
      <w:lvlJc w:val="left"/>
      <w:pPr>
        <w:ind w:left="4050" w:hanging="360"/>
      </w:pPr>
    </w:lvl>
    <w:lvl w:ilvl="5" w:tplc="0418001B" w:tentative="1">
      <w:start w:val="1"/>
      <w:numFmt w:val="lowerRoman"/>
      <w:lvlText w:val="%6."/>
      <w:lvlJc w:val="right"/>
      <w:pPr>
        <w:ind w:left="4770" w:hanging="180"/>
      </w:pPr>
    </w:lvl>
    <w:lvl w:ilvl="6" w:tplc="0418000F" w:tentative="1">
      <w:start w:val="1"/>
      <w:numFmt w:val="decimal"/>
      <w:lvlText w:val="%7."/>
      <w:lvlJc w:val="left"/>
      <w:pPr>
        <w:ind w:left="5490" w:hanging="360"/>
      </w:pPr>
    </w:lvl>
    <w:lvl w:ilvl="7" w:tplc="04180019" w:tentative="1">
      <w:start w:val="1"/>
      <w:numFmt w:val="lowerLetter"/>
      <w:lvlText w:val="%8."/>
      <w:lvlJc w:val="left"/>
      <w:pPr>
        <w:ind w:left="6210" w:hanging="360"/>
      </w:pPr>
    </w:lvl>
    <w:lvl w:ilvl="8" w:tplc="041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7" w15:restartNumberingAfterBreak="0">
    <w:nsid w:val="7E7517A2"/>
    <w:multiLevelType w:val="hybridMultilevel"/>
    <w:tmpl w:val="A73ADEEC"/>
    <w:lvl w:ilvl="0" w:tplc="8AA08746">
      <w:start w:val="8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743223">
    <w:abstractNumId w:val="22"/>
  </w:num>
  <w:num w:numId="2" w16cid:durableId="1582760452">
    <w:abstractNumId w:val="44"/>
  </w:num>
  <w:num w:numId="3" w16cid:durableId="1629125134">
    <w:abstractNumId w:val="26"/>
  </w:num>
  <w:num w:numId="4" w16cid:durableId="469252282">
    <w:abstractNumId w:val="34"/>
  </w:num>
  <w:num w:numId="5" w16cid:durableId="1610240151">
    <w:abstractNumId w:val="37"/>
  </w:num>
  <w:num w:numId="6" w16cid:durableId="1595817449">
    <w:abstractNumId w:val="33"/>
  </w:num>
  <w:num w:numId="7" w16cid:durableId="509758434">
    <w:abstractNumId w:val="6"/>
  </w:num>
  <w:num w:numId="8" w16cid:durableId="1782803399">
    <w:abstractNumId w:val="13"/>
  </w:num>
  <w:num w:numId="9" w16cid:durableId="67265933">
    <w:abstractNumId w:val="1"/>
  </w:num>
  <w:num w:numId="10" w16cid:durableId="1393502871">
    <w:abstractNumId w:val="43"/>
  </w:num>
  <w:num w:numId="11" w16cid:durableId="1117797196">
    <w:abstractNumId w:val="45"/>
  </w:num>
  <w:num w:numId="12" w16cid:durableId="751851136">
    <w:abstractNumId w:val="39"/>
  </w:num>
  <w:num w:numId="13" w16cid:durableId="40323674">
    <w:abstractNumId w:val="7"/>
  </w:num>
  <w:num w:numId="14" w16cid:durableId="1064060140">
    <w:abstractNumId w:val="31"/>
  </w:num>
  <w:num w:numId="15" w16cid:durableId="444235181">
    <w:abstractNumId w:val="47"/>
  </w:num>
  <w:num w:numId="16" w16cid:durableId="744187119">
    <w:abstractNumId w:val="46"/>
  </w:num>
  <w:num w:numId="17" w16cid:durableId="386027701">
    <w:abstractNumId w:val="8"/>
  </w:num>
  <w:num w:numId="18" w16cid:durableId="7686536">
    <w:abstractNumId w:val="21"/>
  </w:num>
  <w:num w:numId="19" w16cid:durableId="1582134499">
    <w:abstractNumId w:val="17"/>
  </w:num>
  <w:num w:numId="20" w16cid:durableId="419110183">
    <w:abstractNumId w:val="19"/>
  </w:num>
  <w:num w:numId="21" w16cid:durableId="987512270">
    <w:abstractNumId w:val="3"/>
  </w:num>
  <w:num w:numId="22" w16cid:durableId="109672530">
    <w:abstractNumId w:val="18"/>
  </w:num>
  <w:num w:numId="23" w16cid:durableId="1813061057">
    <w:abstractNumId w:val="14"/>
  </w:num>
  <w:num w:numId="24" w16cid:durableId="1359814959">
    <w:abstractNumId w:val="35"/>
  </w:num>
  <w:num w:numId="25" w16cid:durableId="2097633210">
    <w:abstractNumId w:val="24"/>
  </w:num>
  <w:num w:numId="26" w16cid:durableId="1909264723">
    <w:abstractNumId w:val="40"/>
  </w:num>
  <w:num w:numId="27" w16cid:durableId="2012639820">
    <w:abstractNumId w:val="12"/>
  </w:num>
  <w:num w:numId="28" w16cid:durableId="1563370863">
    <w:abstractNumId w:val="16"/>
  </w:num>
  <w:num w:numId="29" w16cid:durableId="21784982">
    <w:abstractNumId w:val="11"/>
  </w:num>
  <w:num w:numId="30" w16cid:durableId="172960383">
    <w:abstractNumId w:val="41"/>
  </w:num>
  <w:num w:numId="31" w16cid:durableId="1890998215">
    <w:abstractNumId w:val="36"/>
  </w:num>
  <w:num w:numId="32" w16cid:durableId="526799557">
    <w:abstractNumId w:val="28"/>
  </w:num>
  <w:num w:numId="33" w16cid:durableId="971398706">
    <w:abstractNumId w:val="5"/>
  </w:num>
  <w:num w:numId="34" w16cid:durableId="549834">
    <w:abstractNumId w:val="2"/>
  </w:num>
  <w:num w:numId="35" w16cid:durableId="1789005869">
    <w:abstractNumId w:val="32"/>
  </w:num>
  <w:num w:numId="36" w16cid:durableId="254479426">
    <w:abstractNumId w:val="27"/>
  </w:num>
  <w:num w:numId="37" w16cid:durableId="1588685154">
    <w:abstractNumId w:val="9"/>
  </w:num>
  <w:num w:numId="38" w16cid:durableId="714040012">
    <w:abstractNumId w:val="4"/>
  </w:num>
  <w:num w:numId="39" w16cid:durableId="2136832324">
    <w:abstractNumId w:val="38"/>
  </w:num>
  <w:num w:numId="40" w16cid:durableId="1395351523">
    <w:abstractNumId w:val="42"/>
  </w:num>
  <w:num w:numId="41" w16cid:durableId="701176848">
    <w:abstractNumId w:val="20"/>
  </w:num>
  <w:num w:numId="42" w16cid:durableId="655689064">
    <w:abstractNumId w:val="10"/>
  </w:num>
  <w:num w:numId="43" w16cid:durableId="1052146768">
    <w:abstractNumId w:val="25"/>
  </w:num>
  <w:num w:numId="44" w16cid:durableId="1716737684">
    <w:abstractNumId w:val="15"/>
  </w:num>
  <w:num w:numId="45" w16cid:durableId="5700470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12052679">
    <w:abstractNumId w:val="30"/>
  </w:num>
  <w:num w:numId="47" w16cid:durableId="863595723">
    <w:abstractNumId w:val="23"/>
  </w:num>
  <w:num w:numId="48" w16cid:durableId="913468312">
    <w:abstractNumId w:val="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D77"/>
    <w:rsid w:val="00000444"/>
    <w:rsid w:val="00001F7D"/>
    <w:rsid w:val="000042D1"/>
    <w:rsid w:val="00011D19"/>
    <w:rsid w:val="00012F08"/>
    <w:rsid w:val="00017E92"/>
    <w:rsid w:val="0002246F"/>
    <w:rsid w:val="0002388E"/>
    <w:rsid w:val="00024335"/>
    <w:rsid w:val="00024FF5"/>
    <w:rsid w:val="00031A4A"/>
    <w:rsid w:val="00033605"/>
    <w:rsid w:val="000404D0"/>
    <w:rsid w:val="00040C47"/>
    <w:rsid w:val="00043DF5"/>
    <w:rsid w:val="000508A8"/>
    <w:rsid w:val="00052EEB"/>
    <w:rsid w:val="00055F82"/>
    <w:rsid w:val="000601E2"/>
    <w:rsid w:val="000649B1"/>
    <w:rsid w:val="0007074F"/>
    <w:rsid w:val="000709E5"/>
    <w:rsid w:val="000748D8"/>
    <w:rsid w:val="00077F21"/>
    <w:rsid w:val="0008482D"/>
    <w:rsid w:val="00086D09"/>
    <w:rsid w:val="00086D52"/>
    <w:rsid w:val="00092F7C"/>
    <w:rsid w:val="00095036"/>
    <w:rsid w:val="00097763"/>
    <w:rsid w:val="000A01F2"/>
    <w:rsid w:val="000A162F"/>
    <w:rsid w:val="000A1A05"/>
    <w:rsid w:val="000A382F"/>
    <w:rsid w:val="000A5509"/>
    <w:rsid w:val="000A6CA2"/>
    <w:rsid w:val="000B2380"/>
    <w:rsid w:val="000B25A4"/>
    <w:rsid w:val="000B4D7D"/>
    <w:rsid w:val="000C1C42"/>
    <w:rsid w:val="000C2163"/>
    <w:rsid w:val="000C34B7"/>
    <w:rsid w:val="000C64F2"/>
    <w:rsid w:val="000C653F"/>
    <w:rsid w:val="000C67B1"/>
    <w:rsid w:val="000C6F63"/>
    <w:rsid w:val="000D16FC"/>
    <w:rsid w:val="000D291B"/>
    <w:rsid w:val="000D2ABC"/>
    <w:rsid w:val="000D41C2"/>
    <w:rsid w:val="000D5EB6"/>
    <w:rsid w:val="000D7037"/>
    <w:rsid w:val="000E1C54"/>
    <w:rsid w:val="000E3E18"/>
    <w:rsid w:val="000E5E4B"/>
    <w:rsid w:val="000F0861"/>
    <w:rsid w:val="000F28B7"/>
    <w:rsid w:val="000F39B2"/>
    <w:rsid w:val="0010142B"/>
    <w:rsid w:val="00102512"/>
    <w:rsid w:val="001032C3"/>
    <w:rsid w:val="00105E23"/>
    <w:rsid w:val="0010730A"/>
    <w:rsid w:val="00110B3E"/>
    <w:rsid w:val="001148AF"/>
    <w:rsid w:val="00114C45"/>
    <w:rsid w:val="0011793A"/>
    <w:rsid w:val="00117B95"/>
    <w:rsid w:val="00120321"/>
    <w:rsid w:val="0012193F"/>
    <w:rsid w:val="00121F59"/>
    <w:rsid w:val="0012309B"/>
    <w:rsid w:val="00123372"/>
    <w:rsid w:val="001240AB"/>
    <w:rsid w:val="0012569C"/>
    <w:rsid w:val="001319A7"/>
    <w:rsid w:val="00133A2D"/>
    <w:rsid w:val="00133C49"/>
    <w:rsid w:val="001359FF"/>
    <w:rsid w:val="00136C3A"/>
    <w:rsid w:val="00136ED6"/>
    <w:rsid w:val="001411DB"/>
    <w:rsid w:val="00141C24"/>
    <w:rsid w:val="00142CFC"/>
    <w:rsid w:val="00145AA8"/>
    <w:rsid w:val="00146EA8"/>
    <w:rsid w:val="001531DD"/>
    <w:rsid w:val="00154391"/>
    <w:rsid w:val="00155BCE"/>
    <w:rsid w:val="00155FE5"/>
    <w:rsid w:val="00160393"/>
    <w:rsid w:val="00162D8F"/>
    <w:rsid w:val="001639EC"/>
    <w:rsid w:val="00164BE9"/>
    <w:rsid w:val="001659A2"/>
    <w:rsid w:val="0016648B"/>
    <w:rsid w:val="00166F99"/>
    <w:rsid w:val="00167C0D"/>
    <w:rsid w:val="00170D03"/>
    <w:rsid w:val="001741ED"/>
    <w:rsid w:val="001764CB"/>
    <w:rsid w:val="00180FDD"/>
    <w:rsid w:val="001833F2"/>
    <w:rsid w:val="00191CB4"/>
    <w:rsid w:val="001969FF"/>
    <w:rsid w:val="001A46E8"/>
    <w:rsid w:val="001B00C8"/>
    <w:rsid w:val="001B027B"/>
    <w:rsid w:val="001B1179"/>
    <w:rsid w:val="001B1A04"/>
    <w:rsid w:val="001B1F4F"/>
    <w:rsid w:val="001B2872"/>
    <w:rsid w:val="001B2942"/>
    <w:rsid w:val="001B4EDC"/>
    <w:rsid w:val="001B6181"/>
    <w:rsid w:val="001B70FD"/>
    <w:rsid w:val="001B7215"/>
    <w:rsid w:val="001C2B85"/>
    <w:rsid w:val="001C35D5"/>
    <w:rsid w:val="001C42AA"/>
    <w:rsid w:val="001C53DD"/>
    <w:rsid w:val="001C5C1E"/>
    <w:rsid w:val="001D0CC3"/>
    <w:rsid w:val="001D1152"/>
    <w:rsid w:val="001E13C1"/>
    <w:rsid w:val="001E36B0"/>
    <w:rsid w:val="001E3D33"/>
    <w:rsid w:val="001E4E4C"/>
    <w:rsid w:val="001E5DFC"/>
    <w:rsid w:val="001F15D8"/>
    <w:rsid w:val="001F2203"/>
    <w:rsid w:val="001F356A"/>
    <w:rsid w:val="001F510D"/>
    <w:rsid w:val="001F539B"/>
    <w:rsid w:val="001F7B83"/>
    <w:rsid w:val="001F7B84"/>
    <w:rsid w:val="0020062B"/>
    <w:rsid w:val="002007B5"/>
    <w:rsid w:val="0020329B"/>
    <w:rsid w:val="00212DDB"/>
    <w:rsid w:val="00216D65"/>
    <w:rsid w:val="00217AF8"/>
    <w:rsid w:val="002202FF"/>
    <w:rsid w:val="00221614"/>
    <w:rsid w:val="00221C3A"/>
    <w:rsid w:val="00221C8B"/>
    <w:rsid w:val="00226A90"/>
    <w:rsid w:val="00231F2D"/>
    <w:rsid w:val="00235C13"/>
    <w:rsid w:val="00236AE7"/>
    <w:rsid w:val="00236E1C"/>
    <w:rsid w:val="002406DB"/>
    <w:rsid w:val="00241195"/>
    <w:rsid w:val="00241CC4"/>
    <w:rsid w:val="00241D21"/>
    <w:rsid w:val="00242022"/>
    <w:rsid w:val="002442C6"/>
    <w:rsid w:val="00251DE5"/>
    <w:rsid w:val="00253C87"/>
    <w:rsid w:val="00257191"/>
    <w:rsid w:val="0026304C"/>
    <w:rsid w:val="00266A49"/>
    <w:rsid w:val="00266B67"/>
    <w:rsid w:val="00266DBE"/>
    <w:rsid w:val="00271FBC"/>
    <w:rsid w:val="00272948"/>
    <w:rsid w:val="0027654B"/>
    <w:rsid w:val="00281154"/>
    <w:rsid w:val="0028313F"/>
    <w:rsid w:val="00284223"/>
    <w:rsid w:val="00285253"/>
    <w:rsid w:val="00287D5F"/>
    <w:rsid w:val="00291929"/>
    <w:rsid w:val="00292037"/>
    <w:rsid w:val="0029477F"/>
    <w:rsid w:val="00294E6C"/>
    <w:rsid w:val="00295F47"/>
    <w:rsid w:val="0029686D"/>
    <w:rsid w:val="00297B64"/>
    <w:rsid w:val="002A0D7C"/>
    <w:rsid w:val="002A1E5C"/>
    <w:rsid w:val="002B1851"/>
    <w:rsid w:val="002B3063"/>
    <w:rsid w:val="002B309C"/>
    <w:rsid w:val="002B3DA4"/>
    <w:rsid w:val="002B525D"/>
    <w:rsid w:val="002C17D3"/>
    <w:rsid w:val="002C3F0F"/>
    <w:rsid w:val="002C4CBA"/>
    <w:rsid w:val="002C5404"/>
    <w:rsid w:val="002D28C2"/>
    <w:rsid w:val="002D3AE6"/>
    <w:rsid w:val="002D3BD8"/>
    <w:rsid w:val="002D77E5"/>
    <w:rsid w:val="002E03C7"/>
    <w:rsid w:val="002E1214"/>
    <w:rsid w:val="002F1694"/>
    <w:rsid w:val="002F2559"/>
    <w:rsid w:val="002F399D"/>
    <w:rsid w:val="002F3B1F"/>
    <w:rsid w:val="002F6601"/>
    <w:rsid w:val="00300CE3"/>
    <w:rsid w:val="00310658"/>
    <w:rsid w:val="0031292F"/>
    <w:rsid w:val="00313846"/>
    <w:rsid w:val="00314639"/>
    <w:rsid w:val="00321DCC"/>
    <w:rsid w:val="00333246"/>
    <w:rsid w:val="00334A63"/>
    <w:rsid w:val="003354A8"/>
    <w:rsid w:val="00335B87"/>
    <w:rsid w:val="00336FF8"/>
    <w:rsid w:val="00342218"/>
    <w:rsid w:val="00345496"/>
    <w:rsid w:val="0034698D"/>
    <w:rsid w:val="003503EF"/>
    <w:rsid w:val="00351E8E"/>
    <w:rsid w:val="003530DF"/>
    <w:rsid w:val="00353E5F"/>
    <w:rsid w:val="00357CF2"/>
    <w:rsid w:val="0036177F"/>
    <w:rsid w:val="00362A35"/>
    <w:rsid w:val="00363161"/>
    <w:rsid w:val="003637C5"/>
    <w:rsid w:val="0036680E"/>
    <w:rsid w:val="0037157C"/>
    <w:rsid w:val="003722FF"/>
    <w:rsid w:val="00374B3A"/>
    <w:rsid w:val="003811FA"/>
    <w:rsid w:val="00383059"/>
    <w:rsid w:val="003840B2"/>
    <w:rsid w:val="003849EC"/>
    <w:rsid w:val="0038632F"/>
    <w:rsid w:val="0038668A"/>
    <w:rsid w:val="00391176"/>
    <w:rsid w:val="00391801"/>
    <w:rsid w:val="003928F0"/>
    <w:rsid w:val="0039295F"/>
    <w:rsid w:val="003970F9"/>
    <w:rsid w:val="003A030E"/>
    <w:rsid w:val="003A2133"/>
    <w:rsid w:val="003A73FD"/>
    <w:rsid w:val="003A7562"/>
    <w:rsid w:val="003B059B"/>
    <w:rsid w:val="003B0F8C"/>
    <w:rsid w:val="003B423C"/>
    <w:rsid w:val="003B640B"/>
    <w:rsid w:val="003B7CC3"/>
    <w:rsid w:val="003C0173"/>
    <w:rsid w:val="003C7ED7"/>
    <w:rsid w:val="003D148E"/>
    <w:rsid w:val="003E16CA"/>
    <w:rsid w:val="003E1F46"/>
    <w:rsid w:val="003E2117"/>
    <w:rsid w:val="003E52AB"/>
    <w:rsid w:val="003E6F32"/>
    <w:rsid w:val="003E7F15"/>
    <w:rsid w:val="003F4D8C"/>
    <w:rsid w:val="0040297B"/>
    <w:rsid w:val="00407482"/>
    <w:rsid w:val="0040789C"/>
    <w:rsid w:val="0041090D"/>
    <w:rsid w:val="00411067"/>
    <w:rsid w:val="004112F3"/>
    <w:rsid w:val="00412A9B"/>
    <w:rsid w:val="00414647"/>
    <w:rsid w:val="004159C5"/>
    <w:rsid w:val="00417C68"/>
    <w:rsid w:val="0042743A"/>
    <w:rsid w:val="00431F87"/>
    <w:rsid w:val="00433895"/>
    <w:rsid w:val="00442F75"/>
    <w:rsid w:val="004439EC"/>
    <w:rsid w:val="0044521D"/>
    <w:rsid w:val="00445DD3"/>
    <w:rsid w:val="00446107"/>
    <w:rsid w:val="00450B35"/>
    <w:rsid w:val="004514BB"/>
    <w:rsid w:val="004516FC"/>
    <w:rsid w:val="00452DB3"/>
    <w:rsid w:val="00461397"/>
    <w:rsid w:val="004622C8"/>
    <w:rsid w:val="00462B41"/>
    <w:rsid w:val="00463D77"/>
    <w:rsid w:val="00474644"/>
    <w:rsid w:val="00482700"/>
    <w:rsid w:val="004846B3"/>
    <w:rsid w:val="00484B3A"/>
    <w:rsid w:val="004850D6"/>
    <w:rsid w:val="00485817"/>
    <w:rsid w:val="004869FF"/>
    <w:rsid w:val="0049219E"/>
    <w:rsid w:val="00493948"/>
    <w:rsid w:val="004958A4"/>
    <w:rsid w:val="00495BF6"/>
    <w:rsid w:val="004A16F7"/>
    <w:rsid w:val="004A24EB"/>
    <w:rsid w:val="004A4A6F"/>
    <w:rsid w:val="004A68CC"/>
    <w:rsid w:val="004A6B88"/>
    <w:rsid w:val="004A71A9"/>
    <w:rsid w:val="004B0C09"/>
    <w:rsid w:val="004B3AFD"/>
    <w:rsid w:val="004B5F94"/>
    <w:rsid w:val="004B6935"/>
    <w:rsid w:val="004C2120"/>
    <w:rsid w:val="004C553D"/>
    <w:rsid w:val="004C5806"/>
    <w:rsid w:val="004C5E8A"/>
    <w:rsid w:val="004C6BC1"/>
    <w:rsid w:val="004D2574"/>
    <w:rsid w:val="004D2EA3"/>
    <w:rsid w:val="004D47A5"/>
    <w:rsid w:val="004D6862"/>
    <w:rsid w:val="004D6DEE"/>
    <w:rsid w:val="004F2ABB"/>
    <w:rsid w:val="004F6863"/>
    <w:rsid w:val="00504F21"/>
    <w:rsid w:val="00505550"/>
    <w:rsid w:val="00505F6C"/>
    <w:rsid w:val="00512A73"/>
    <w:rsid w:val="00517860"/>
    <w:rsid w:val="00520236"/>
    <w:rsid w:val="00520403"/>
    <w:rsid w:val="00527E02"/>
    <w:rsid w:val="00531C07"/>
    <w:rsid w:val="00531CCB"/>
    <w:rsid w:val="00534C14"/>
    <w:rsid w:val="005357C9"/>
    <w:rsid w:val="005369C7"/>
    <w:rsid w:val="0054290B"/>
    <w:rsid w:val="00542931"/>
    <w:rsid w:val="00543F72"/>
    <w:rsid w:val="0054505D"/>
    <w:rsid w:val="00545258"/>
    <w:rsid w:val="005464B2"/>
    <w:rsid w:val="00546610"/>
    <w:rsid w:val="0054740D"/>
    <w:rsid w:val="0054774D"/>
    <w:rsid w:val="00547F52"/>
    <w:rsid w:val="00551AD0"/>
    <w:rsid w:val="00554659"/>
    <w:rsid w:val="00557BD1"/>
    <w:rsid w:val="0056102E"/>
    <w:rsid w:val="005615CE"/>
    <w:rsid w:val="00563968"/>
    <w:rsid w:val="005646CD"/>
    <w:rsid w:val="00564789"/>
    <w:rsid w:val="005653ED"/>
    <w:rsid w:val="00566EFD"/>
    <w:rsid w:val="00577403"/>
    <w:rsid w:val="00581E95"/>
    <w:rsid w:val="00583087"/>
    <w:rsid w:val="0058438E"/>
    <w:rsid w:val="00587019"/>
    <w:rsid w:val="0058732A"/>
    <w:rsid w:val="005943C0"/>
    <w:rsid w:val="005956CF"/>
    <w:rsid w:val="005A0D5E"/>
    <w:rsid w:val="005A2325"/>
    <w:rsid w:val="005A31CE"/>
    <w:rsid w:val="005B0042"/>
    <w:rsid w:val="005B1CFF"/>
    <w:rsid w:val="005C02C7"/>
    <w:rsid w:val="005C389D"/>
    <w:rsid w:val="005D58D5"/>
    <w:rsid w:val="005D76FD"/>
    <w:rsid w:val="005E243B"/>
    <w:rsid w:val="005E24F3"/>
    <w:rsid w:val="005E2AFD"/>
    <w:rsid w:val="005E4368"/>
    <w:rsid w:val="005E74A9"/>
    <w:rsid w:val="005F18A3"/>
    <w:rsid w:val="005F2F02"/>
    <w:rsid w:val="005F3F37"/>
    <w:rsid w:val="005F5EC9"/>
    <w:rsid w:val="0060076E"/>
    <w:rsid w:val="00603F90"/>
    <w:rsid w:val="00604556"/>
    <w:rsid w:val="00605566"/>
    <w:rsid w:val="00610664"/>
    <w:rsid w:val="00611BA2"/>
    <w:rsid w:val="00614118"/>
    <w:rsid w:val="00614E69"/>
    <w:rsid w:val="006159D1"/>
    <w:rsid w:val="00616A12"/>
    <w:rsid w:val="00620DA1"/>
    <w:rsid w:val="00622348"/>
    <w:rsid w:val="00622706"/>
    <w:rsid w:val="00623A33"/>
    <w:rsid w:val="00624895"/>
    <w:rsid w:val="0063154B"/>
    <w:rsid w:val="00634459"/>
    <w:rsid w:val="006407C5"/>
    <w:rsid w:val="00641EC2"/>
    <w:rsid w:val="00644192"/>
    <w:rsid w:val="00646E0E"/>
    <w:rsid w:val="00651232"/>
    <w:rsid w:val="00654467"/>
    <w:rsid w:val="006607D8"/>
    <w:rsid w:val="0066281F"/>
    <w:rsid w:val="006628D0"/>
    <w:rsid w:val="00662BC5"/>
    <w:rsid w:val="00662E79"/>
    <w:rsid w:val="00664B30"/>
    <w:rsid w:val="00664DE1"/>
    <w:rsid w:val="00667267"/>
    <w:rsid w:val="00671002"/>
    <w:rsid w:val="00671661"/>
    <w:rsid w:val="00672FD7"/>
    <w:rsid w:val="00673D3E"/>
    <w:rsid w:val="0067711E"/>
    <w:rsid w:val="0068558C"/>
    <w:rsid w:val="00687129"/>
    <w:rsid w:val="0068766A"/>
    <w:rsid w:val="00690161"/>
    <w:rsid w:val="0069211A"/>
    <w:rsid w:val="0069502B"/>
    <w:rsid w:val="00696322"/>
    <w:rsid w:val="006A08AE"/>
    <w:rsid w:val="006A142B"/>
    <w:rsid w:val="006A6F4F"/>
    <w:rsid w:val="006B2C7A"/>
    <w:rsid w:val="006B4243"/>
    <w:rsid w:val="006B6E53"/>
    <w:rsid w:val="006C5241"/>
    <w:rsid w:val="006D018C"/>
    <w:rsid w:val="006D19C8"/>
    <w:rsid w:val="006D3581"/>
    <w:rsid w:val="006D4ED6"/>
    <w:rsid w:val="006D62E1"/>
    <w:rsid w:val="006D6A0E"/>
    <w:rsid w:val="006E0FC0"/>
    <w:rsid w:val="006E0FD9"/>
    <w:rsid w:val="006E4750"/>
    <w:rsid w:val="006F15B6"/>
    <w:rsid w:val="006F23C7"/>
    <w:rsid w:val="006F3D1F"/>
    <w:rsid w:val="006F71DB"/>
    <w:rsid w:val="00701452"/>
    <w:rsid w:val="00710288"/>
    <w:rsid w:val="00712036"/>
    <w:rsid w:val="0072104B"/>
    <w:rsid w:val="00722DB4"/>
    <w:rsid w:val="00725A84"/>
    <w:rsid w:val="00730205"/>
    <w:rsid w:val="007314E3"/>
    <w:rsid w:val="00733A3D"/>
    <w:rsid w:val="00734FEA"/>
    <w:rsid w:val="00736153"/>
    <w:rsid w:val="00737542"/>
    <w:rsid w:val="007423DD"/>
    <w:rsid w:val="00743015"/>
    <w:rsid w:val="0074534C"/>
    <w:rsid w:val="00751D0C"/>
    <w:rsid w:val="00754A3C"/>
    <w:rsid w:val="00755A8D"/>
    <w:rsid w:val="00756B98"/>
    <w:rsid w:val="007601B8"/>
    <w:rsid w:val="00764DBF"/>
    <w:rsid w:val="007715EA"/>
    <w:rsid w:val="007734B6"/>
    <w:rsid w:val="007739A6"/>
    <w:rsid w:val="00776381"/>
    <w:rsid w:val="00777D78"/>
    <w:rsid w:val="007825D4"/>
    <w:rsid w:val="00784BBC"/>
    <w:rsid w:val="00784EB6"/>
    <w:rsid w:val="007852FE"/>
    <w:rsid w:val="00795A7E"/>
    <w:rsid w:val="0079715F"/>
    <w:rsid w:val="007A1683"/>
    <w:rsid w:val="007A620B"/>
    <w:rsid w:val="007A7858"/>
    <w:rsid w:val="007B4452"/>
    <w:rsid w:val="007B5560"/>
    <w:rsid w:val="007C07F5"/>
    <w:rsid w:val="007C0FDC"/>
    <w:rsid w:val="007C3289"/>
    <w:rsid w:val="007C3455"/>
    <w:rsid w:val="007C42C2"/>
    <w:rsid w:val="007C6F02"/>
    <w:rsid w:val="007D05F9"/>
    <w:rsid w:val="007D1A6F"/>
    <w:rsid w:val="007D56E4"/>
    <w:rsid w:val="007D64D1"/>
    <w:rsid w:val="007D6984"/>
    <w:rsid w:val="007D6BCF"/>
    <w:rsid w:val="007D7470"/>
    <w:rsid w:val="007E5C63"/>
    <w:rsid w:val="007E5F58"/>
    <w:rsid w:val="007F0011"/>
    <w:rsid w:val="008124E6"/>
    <w:rsid w:val="0081298B"/>
    <w:rsid w:val="008146C1"/>
    <w:rsid w:val="00814CB9"/>
    <w:rsid w:val="008155BC"/>
    <w:rsid w:val="008203B0"/>
    <w:rsid w:val="008237F3"/>
    <w:rsid w:val="00826618"/>
    <w:rsid w:val="00830159"/>
    <w:rsid w:val="0083348D"/>
    <w:rsid w:val="00833E75"/>
    <w:rsid w:val="008350C1"/>
    <w:rsid w:val="008362D5"/>
    <w:rsid w:val="00836D4A"/>
    <w:rsid w:val="0083757C"/>
    <w:rsid w:val="00840C31"/>
    <w:rsid w:val="008414AE"/>
    <w:rsid w:val="00841BCA"/>
    <w:rsid w:val="00843D75"/>
    <w:rsid w:val="00844A30"/>
    <w:rsid w:val="008504E7"/>
    <w:rsid w:val="00850B17"/>
    <w:rsid w:val="0085446D"/>
    <w:rsid w:val="0085492C"/>
    <w:rsid w:val="008576E7"/>
    <w:rsid w:val="00864945"/>
    <w:rsid w:val="00865449"/>
    <w:rsid w:val="008703CF"/>
    <w:rsid w:val="0087425D"/>
    <w:rsid w:val="0087446E"/>
    <w:rsid w:val="008768CD"/>
    <w:rsid w:val="00877A0B"/>
    <w:rsid w:val="008819F0"/>
    <w:rsid w:val="00881B09"/>
    <w:rsid w:val="00887488"/>
    <w:rsid w:val="00890483"/>
    <w:rsid w:val="008906D0"/>
    <w:rsid w:val="00894A92"/>
    <w:rsid w:val="00897648"/>
    <w:rsid w:val="0089797A"/>
    <w:rsid w:val="00897F59"/>
    <w:rsid w:val="008A0D23"/>
    <w:rsid w:val="008A3409"/>
    <w:rsid w:val="008A7BC0"/>
    <w:rsid w:val="008A7FE9"/>
    <w:rsid w:val="008B1DCA"/>
    <w:rsid w:val="008D301D"/>
    <w:rsid w:val="008E0BE5"/>
    <w:rsid w:val="008E6020"/>
    <w:rsid w:val="008F0166"/>
    <w:rsid w:val="008F03BA"/>
    <w:rsid w:val="008F395B"/>
    <w:rsid w:val="008F3B3F"/>
    <w:rsid w:val="008F4732"/>
    <w:rsid w:val="008F731C"/>
    <w:rsid w:val="00900A88"/>
    <w:rsid w:val="00901B69"/>
    <w:rsid w:val="00902964"/>
    <w:rsid w:val="00903286"/>
    <w:rsid w:val="009106EB"/>
    <w:rsid w:val="009166B3"/>
    <w:rsid w:val="00922539"/>
    <w:rsid w:val="0092451C"/>
    <w:rsid w:val="009256B5"/>
    <w:rsid w:val="00926207"/>
    <w:rsid w:val="0093019C"/>
    <w:rsid w:val="00930241"/>
    <w:rsid w:val="009304D6"/>
    <w:rsid w:val="009331E1"/>
    <w:rsid w:val="009343BA"/>
    <w:rsid w:val="00941D03"/>
    <w:rsid w:val="00942FC6"/>
    <w:rsid w:val="009505F1"/>
    <w:rsid w:val="00950656"/>
    <w:rsid w:val="0095349C"/>
    <w:rsid w:val="009536A9"/>
    <w:rsid w:val="00956A79"/>
    <w:rsid w:val="00960C92"/>
    <w:rsid w:val="009611AC"/>
    <w:rsid w:val="00961D9B"/>
    <w:rsid w:val="00961E9C"/>
    <w:rsid w:val="00967297"/>
    <w:rsid w:val="00967B47"/>
    <w:rsid w:val="00967E95"/>
    <w:rsid w:val="0097317C"/>
    <w:rsid w:val="009826DF"/>
    <w:rsid w:val="00982B58"/>
    <w:rsid w:val="009836B9"/>
    <w:rsid w:val="00983B69"/>
    <w:rsid w:val="00985168"/>
    <w:rsid w:val="009859A3"/>
    <w:rsid w:val="00986FB4"/>
    <w:rsid w:val="00987530"/>
    <w:rsid w:val="0098760A"/>
    <w:rsid w:val="00992BBD"/>
    <w:rsid w:val="00995F10"/>
    <w:rsid w:val="00996624"/>
    <w:rsid w:val="00997431"/>
    <w:rsid w:val="009A0345"/>
    <w:rsid w:val="009A096D"/>
    <w:rsid w:val="009A322B"/>
    <w:rsid w:val="009A69D3"/>
    <w:rsid w:val="009B3F0C"/>
    <w:rsid w:val="009B42F7"/>
    <w:rsid w:val="009B5C83"/>
    <w:rsid w:val="009C0587"/>
    <w:rsid w:val="009C0731"/>
    <w:rsid w:val="009C566F"/>
    <w:rsid w:val="009C56DD"/>
    <w:rsid w:val="009D23A3"/>
    <w:rsid w:val="009D27E4"/>
    <w:rsid w:val="009D2A33"/>
    <w:rsid w:val="009D3624"/>
    <w:rsid w:val="009D4569"/>
    <w:rsid w:val="009D50BF"/>
    <w:rsid w:val="009D572B"/>
    <w:rsid w:val="009E07D1"/>
    <w:rsid w:val="009E203C"/>
    <w:rsid w:val="009E22F3"/>
    <w:rsid w:val="009E46DE"/>
    <w:rsid w:val="009F33F8"/>
    <w:rsid w:val="009F409A"/>
    <w:rsid w:val="009F6259"/>
    <w:rsid w:val="00A03CB8"/>
    <w:rsid w:val="00A0592F"/>
    <w:rsid w:val="00A05B2F"/>
    <w:rsid w:val="00A10DBF"/>
    <w:rsid w:val="00A11D3A"/>
    <w:rsid w:val="00A12DD1"/>
    <w:rsid w:val="00A132CA"/>
    <w:rsid w:val="00A132FB"/>
    <w:rsid w:val="00A13917"/>
    <w:rsid w:val="00A156D6"/>
    <w:rsid w:val="00A20796"/>
    <w:rsid w:val="00A25840"/>
    <w:rsid w:val="00A27F22"/>
    <w:rsid w:val="00A332C4"/>
    <w:rsid w:val="00A336E5"/>
    <w:rsid w:val="00A35B56"/>
    <w:rsid w:val="00A36ADD"/>
    <w:rsid w:val="00A45473"/>
    <w:rsid w:val="00A4755D"/>
    <w:rsid w:val="00A47EA7"/>
    <w:rsid w:val="00A5212A"/>
    <w:rsid w:val="00A5483B"/>
    <w:rsid w:val="00A606F9"/>
    <w:rsid w:val="00A62073"/>
    <w:rsid w:val="00A653DB"/>
    <w:rsid w:val="00A704B1"/>
    <w:rsid w:val="00A712C2"/>
    <w:rsid w:val="00A73F41"/>
    <w:rsid w:val="00A814C4"/>
    <w:rsid w:val="00A83EA9"/>
    <w:rsid w:val="00A8507F"/>
    <w:rsid w:val="00A8659D"/>
    <w:rsid w:val="00A878D6"/>
    <w:rsid w:val="00A91A27"/>
    <w:rsid w:val="00A91AB7"/>
    <w:rsid w:val="00A96798"/>
    <w:rsid w:val="00AA053F"/>
    <w:rsid w:val="00AA282C"/>
    <w:rsid w:val="00AA3804"/>
    <w:rsid w:val="00AA3EF0"/>
    <w:rsid w:val="00AA4DAA"/>
    <w:rsid w:val="00AB08DA"/>
    <w:rsid w:val="00AB15EF"/>
    <w:rsid w:val="00AB281A"/>
    <w:rsid w:val="00AB3860"/>
    <w:rsid w:val="00AB4F2B"/>
    <w:rsid w:val="00AB6794"/>
    <w:rsid w:val="00AC39DD"/>
    <w:rsid w:val="00AC5EBD"/>
    <w:rsid w:val="00AD0D48"/>
    <w:rsid w:val="00AD19AA"/>
    <w:rsid w:val="00AD2D9D"/>
    <w:rsid w:val="00AD6380"/>
    <w:rsid w:val="00AE04B1"/>
    <w:rsid w:val="00AE0559"/>
    <w:rsid w:val="00AE4AC9"/>
    <w:rsid w:val="00AE5885"/>
    <w:rsid w:val="00AE70BB"/>
    <w:rsid w:val="00AE7787"/>
    <w:rsid w:val="00AF5164"/>
    <w:rsid w:val="00AF5419"/>
    <w:rsid w:val="00AF63CC"/>
    <w:rsid w:val="00AF7CEF"/>
    <w:rsid w:val="00B001AF"/>
    <w:rsid w:val="00B00DF9"/>
    <w:rsid w:val="00B02271"/>
    <w:rsid w:val="00B041A4"/>
    <w:rsid w:val="00B049DB"/>
    <w:rsid w:val="00B12102"/>
    <w:rsid w:val="00B131BD"/>
    <w:rsid w:val="00B14613"/>
    <w:rsid w:val="00B25114"/>
    <w:rsid w:val="00B26268"/>
    <w:rsid w:val="00B273B4"/>
    <w:rsid w:val="00B33764"/>
    <w:rsid w:val="00B352A5"/>
    <w:rsid w:val="00B36F5E"/>
    <w:rsid w:val="00B40180"/>
    <w:rsid w:val="00B40F1D"/>
    <w:rsid w:val="00B4327A"/>
    <w:rsid w:val="00B438B8"/>
    <w:rsid w:val="00B43C2E"/>
    <w:rsid w:val="00B478A8"/>
    <w:rsid w:val="00B54DBC"/>
    <w:rsid w:val="00B5653D"/>
    <w:rsid w:val="00B57F03"/>
    <w:rsid w:val="00B64CB9"/>
    <w:rsid w:val="00B64E45"/>
    <w:rsid w:val="00B651C5"/>
    <w:rsid w:val="00B66630"/>
    <w:rsid w:val="00B71B3D"/>
    <w:rsid w:val="00B72CD4"/>
    <w:rsid w:val="00B82676"/>
    <w:rsid w:val="00B82BCF"/>
    <w:rsid w:val="00B8675A"/>
    <w:rsid w:val="00B873EA"/>
    <w:rsid w:val="00B8755A"/>
    <w:rsid w:val="00B903F1"/>
    <w:rsid w:val="00B9166D"/>
    <w:rsid w:val="00B93632"/>
    <w:rsid w:val="00B951C9"/>
    <w:rsid w:val="00B9763D"/>
    <w:rsid w:val="00BA1269"/>
    <w:rsid w:val="00BA4576"/>
    <w:rsid w:val="00BA593B"/>
    <w:rsid w:val="00BB119A"/>
    <w:rsid w:val="00BB4664"/>
    <w:rsid w:val="00BC1BD2"/>
    <w:rsid w:val="00BC1E2D"/>
    <w:rsid w:val="00BD1C56"/>
    <w:rsid w:val="00BD3A5E"/>
    <w:rsid w:val="00BD4DF1"/>
    <w:rsid w:val="00BD554D"/>
    <w:rsid w:val="00BD71B8"/>
    <w:rsid w:val="00BD7C86"/>
    <w:rsid w:val="00BE0D37"/>
    <w:rsid w:val="00BE1967"/>
    <w:rsid w:val="00BE1CA7"/>
    <w:rsid w:val="00BE442D"/>
    <w:rsid w:val="00BF0BEF"/>
    <w:rsid w:val="00BF190C"/>
    <w:rsid w:val="00BF2228"/>
    <w:rsid w:val="00BF29D5"/>
    <w:rsid w:val="00BF4880"/>
    <w:rsid w:val="00BF6564"/>
    <w:rsid w:val="00BF7274"/>
    <w:rsid w:val="00C05307"/>
    <w:rsid w:val="00C06951"/>
    <w:rsid w:val="00C06E05"/>
    <w:rsid w:val="00C13F67"/>
    <w:rsid w:val="00C15533"/>
    <w:rsid w:val="00C15B1C"/>
    <w:rsid w:val="00C21EED"/>
    <w:rsid w:val="00C26321"/>
    <w:rsid w:val="00C27076"/>
    <w:rsid w:val="00C30D89"/>
    <w:rsid w:val="00C315AD"/>
    <w:rsid w:val="00C326D5"/>
    <w:rsid w:val="00C329D4"/>
    <w:rsid w:val="00C34816"/>
    <w:rsid w:val="00C35D1E"/>
    <w:rsid w:val="00C41777"/>
    <w:rsid w:val="00C41779"/>
    <w:rsid w:val="00C45D96"/>
    <w:rsid w:val="00C45F1F"/>
    <w:rsid w:val="00C47577"/>
    <w:rsid w:val="00C53ED1"/>
    <w:rsid w:val="00C54226"/>
    <w:rsid w:val="00C57ACA"/>
    <w:rsid w:val="00C57D0B"/>
    <w:rsid w:val="00C61479"/>
    <w:rsid w:val="00C6283E"/>
    <w:rsid w:val="00C62AD8"/>
    <w:rsid w:val="00C63CF7"/>
    <w:rsid w:val="00C641F9"/>
    <w:rsid w:val="00C7014A"/>
    <w:rsid w:val="00C72552"/>
    <w:rsid w:val="00C72D33"/>
    <w:rsid w:val="00C75233"/>
    <w:rsid w:val="00C76501"/>
    <w:rsid w:val="00C776CA"/>
    <w:rsid w:val="00C83368"/>
    <w:rsid w:val="00C845EB"/>
    <w:rsid w:val="00C848CA"/>
    <w:rsid w:val="00C85274"/>
    <w:rsid w:val="00C857B9"/>
    <w:rsid w:val="00C8731E"/>
    <w:rsid w:val="00C87CBE"/>
    <w:rsid w:val="00C939CC"/>
    <w:rsid w:val="00C93CAF"/>
    <w:rsid w:val="00C95151"/>
    <w:rsid w:val="00CA3042"/>
    <w:rsid w:val="00CA3355"/>
    <w:rsid w:val="00CA38C2"/>
    <w:rsid w:val="00CB0950"/>
    <w:rsid w:val="00CB2684"/>
    <w:rsid w:val="00CC0BB2"/>
    <w:rsid w:val="00CC388F"/>
    <w:rsid w:val="00CC413B"/>
    <w:rsid w:val="00CC4150"/>
    <w:rsid w:val="00CC481B"/>
    <w:rsid w:val="00CC4EC4"/>
    <w:rsid w:val="00CC5A94"/>
    <w:rsid w:val="00CC5C59"/>
    <w:rsid w:val="00CD43FD"/>
    <w:rsid w:val="00CD454B"/>
    <w:rsid w:val="00CD695B"/>
    <w:rsid w:val="00CD6F26"/>
    <w:rsid w:val="00CD7826"/>
    <w:rsid w:val="00CE40B8"/>
    <w:rsid w:val="00CE79E2"/>
    <w:rsid w:val="00CF05AD"/>
    <w:rsid w:val="00CF0DE6"/>
    <w:rsid w:val="00CF3FE8"/>
    <w:rsid w:val="00D0191E"/>
    <w:rsid w:val="00D04E03"/>
    <w:rsid w:val="00D06739"/>
    <w:rsid w:val="00D06B7D"/>
    <w:rsid w:val="00D16674"/>
    <w:rsid w:val="00D17DB8"/>
    <w:rsid w:val="00D23A0A"/>
    <w:rsid w:val="00D23C3C"/>
    <w:rsid w:val="00D25B8A"/>
    <w:rsid w:val="00D30761"/>
    <w:rsid w:val="00D31435"/>
    <w:rsid w:val="00D34146"/>
    <w:rsid w:val="00D354AD"/>
    <w:rsid w:val="00D37D28"/>
    <w:rsid w:val="00D43ECC"/>
    <w:rsid w:val="00D44392"/>
    <w:rsid w:val="00D44F66"/>
    <w:rsid w:val="00D45F9B"/>
    <w:rsid w:val="00D4724D"/>
    <w:rsid w:val="00D503F7"/>
    <w:rsid w:val="00D50D32"/>
    <w:rsid w:val="00D51C38"/>
    <w:rsid w:val="00D522F7"/>
    <w:rsid w:val="00D524F2"/>
    <w:rsid w:val="00D54F22"/>
    <w:rsid w:val="00D624EE"/>
    <w:rsid w:val="00D6252E"/>
    <w:rsid w:val="00D704D3"/>
    <w:rsid w:val="00D745A6"/>
    <w:rsid w:val="00D749C7"/>
    <w:rsid w:val="00D74AD9"/>
    <w:rsid w:val="00D76A30"/>
    <w:rsid w:val="00D82A71"/>
    <w:rsid w:val="00D84EF0"/>
    <w:rsid w:val="00D861E8"/>
    <w:rsid w:val="00D90994"/>
    <w:rsid w:val="00D917EB"/>
    <w:rsid w:val="00D91F96"/>
    <w:rsid w:val="00D93F64"/>
    <w:rsid w:val="00D947AF"/>
    <w:rsid w:val="00D952B4"/>
    <w:rsid w:val="00D95DCE"/>
    <w:rsid w:val="00D96BD5"/>
    <w:rsid w:val="00D97BE6"/>
    <w:rsid w:val="00DA6C59"/>
    <w:rsid w:val="00DA6C6E"/>
    <w:rsid w:val="00DA6E6D"/>
    <w:rsid w:val="00DB49B8"/>
    <w:rsid w:val="00DB5A04"/>
    <w:rsid w:val="00DB78E9"/>
    <w:rsid w:val="00DC1276"/>
    <w:rsid w:val="00DC13A2"/>
    <w:rsid w:val="00DC210E"/>
    <w:rsid w:val="00DC368F"/>
    <w:rsid w:val="00DC423C"/>
    <w:rsid w:val="00DC7ABB"/>
    <w:rsid w:val="00DC7E42"/>
    <w:rsid w:val="00DD24C6"/>
    <w:rsid w:val="00DD285C"/>
    <w:rsid w:val="00DD29F3"/>
    <w:rsid w:val="00DD3D87"/>
    <w:rsid w:val="00DD3E13"/>
    <w:rsid w:val="00DD5A09"/>
    <w:rsid w:val="00DD5B7A"/>
    <w:rsid w:val="00DE12FB"/>
    <w:rsid w:val="00DE2418"/>
    <w:rsid w:val="00DF0F5D"/>
    <w:rsid w:val="00DF1E0E"/>
    <w:rsid w:val="00DF4D80"/>
    <w:rsid w:val="00DF56BF"/>
    <w:rsid w:val="00E002E5"/>
    <w:rsid w:val="00E00381"/>
    <w:rsid w:val="00E010D7"/>
    <w:rsid w:val="00E052C7"/>
    <w:rsid w:val="00E12BC6"/>
    <w:rsid w:val="00E13BFE"/>
    <w:rsid w:val="00E1602F"/>
    <w:rsid w:val="00E16E18"/>
    <w:rsid w:val="00E17628"/>
    <w:rsid w:val="00E17B03"/>
    <w:rsid w:val="00E2728A"/>
    <w:rsid w:val="00E275B2"/>
    <w:rsid w:val="00E27ECC"/>
    <w:rsid w:val="00E310C7"/>
    <w:rsid w:val="00E31EFB"/>
    <w:rsid w:val="00E32A56"/>
    <w:rsid w:val="00E377F1"/>
    <w:rsid w:val="00E41261"/>
    <w:rsid w:val="00E4547D"/>
    <w:rsid w:val="00E50D77"/>
    <w:rsid w:val="00E52327"/>
    <w:rsid w:val="00E5294E"/>
    <w:rsid w:val="00E5351C"/>
    <w:rsid w:val="00E543D6"/>
    <w:rsid w:val="00E55F11"/>
    <w:rsid w:val="00E62263"/>
    <w:rsid w:val="00E623BF"/>
    <w:rsid w:val="00E63841"/>
    <w:rsid w:val="00E67DBE"/>
    <w:rsid w:val="00E711F9"/>
    <w:rsid w:val="00E76768"/>
    <w:rsid w:val="00E76892"/>
    <w:rsid w:val="00E80F4B"/>
    <w:rsid w:val="00E819BB"/>
    <w:rsid w:val="00E8330A"/>
    <w:rsid w:val="00E853D4"/>
    <w:rsid w:val="00E86E8A"/>
    <w:rsid w:val="00E9632E"/>
    <w:rsid w:val="00E96979"/>
    <w:rsid w:val="00EA272A"/>
    <w:rsid w:val="00EA3E0A"/>
    <w:rsid w:val="00EA4523"/>
    <w:rsid w:val="00EA5609"/>
    <w:rsid w:val="00EB2AEE"/>
    <w:rsid w:val="00EB332F"/>
    <w:rsid w:val="00EB7940"/>
    <w:rsid w:val="00EC3579"/>
    <w:rsid w:val="00EC50F1"/>
    <w:rsid w:val="00ED019E"/>
    <w:rsid w:val="00ED651B"/>
    <w:rsid w:val="00ED7C42"/>
    <w:rsid w:val="00EE3C8E"/>
    <w:rsid w:val="00EE5FA2"/>
    <w:rsid w:val="00EE7635"/>
    <w:rsid w:val="00EE7EA0"/>
    <w:rsid w:val="00F0115B"/>
    <w:rsid w:val="00F02CED"/>
    <w:rsid w:val="00F034B3"/>
    <w:rsid w:val="00F04D69"/>
    <w:rsid w:val="00F05A72"/>
    <w:rsid w:val="00F12797"/>
    <w:rsid w:val="00F16D07"/>
    <w:rsid w:val="00F26521"/>
    <w:rsid w:val="00F26569"/>
    <w:rsid w:val="00F30DF5"/>
    <w:rsid w:val="00F3315B"/>
    <w:rsid w:val="00F337CD"/>
    <w:rsid w:val="00F33EE9"/>
    <w:rsid w:val="00F3693B"/>
    <w:rsid w:val="00F45F8B"/>
    <w:rsid w:val="00F51CF2"/>
    <w:rsid w:val="00F5276B"/>
    <w:rsid w:val="00F57FE8"/>
    <w:rsid w:val="00F60AAF"/>
    <w:rsid w:val="00F610E1"/>
    <w:rsid w:val="00F61C3F"/>
    <w:rsid w:val="00F76CC9"/>
    <w:rsid w:val="00F77970"/>
    <w:rsid w:val="00F83384"/>
    <w:rsid w:val="00F841E1"/>
    <w:rsid w:val="00F8587B"/>
    <w:rsid w:val="00F86174"/>
    <w:rsid w:val="00F919FC"/>
    <w:rsid w:val="00F9350E"/>
    <w:rsid w:val="00F941E9"/>
    <w:rsid w:val="00F9747B"/>
    <w:rsid w:val="00FA2F01"/>
    <w:rsid w:val="00FA3F65"/>
    <w:rsid w:val="00FA3F7D"/>
    <w:rsid w:val="00FA4D13"/>
    <w:rsid w:val="00FA501F"/>
    <w:rsid w:val="00FA51DD"/>
    <w:rsid w:val="00FA5B00"/>
    <w:rsid w:val="00FB0AE5"/>
    <w:rsid w:val="00FB446B"/>
    <w:rsid w:val="00FB50D7"/>
    <w:rsid w:val="00FC00FD"/>
    <w:rsid w:val="00FC1BA6"/>
    <w:rsid w:val="00FC49C6"/>
    <w:rsid w:val="00FC6701"/>
    <w:rsid w:val="00FD07C9"/>
    <w:rsid w:val="00FD0AB8"/>
    <w:rsid w:val="00FD1854"/>
    <w:rsid w:val="00FD1BA3"/>
    <w:rsid w:val="00FD2947"/>
    <w:rsid w:val="00FE4CBC"/>
    <w:rsid w:val="00FE585E"/>
    <w:rsid w:val="00FE6312"/>
    <w:rsid w:val="00FF26E3"/>
    <w:rsid w:val="00FF2D5D"/>
    <w:rsid w:val="00FF4CAA"/>
    <w:rsid w:val="00FF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CECFA"/>
  <w15:docId w15:val="{3C301D53-0DC5-49D1-B94E-F2CA8051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nhideWhenUsed/>
    <w:rsid w:val="006B2C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B2C7A"/>
  </w:style>
  <w:style w:type="paragraph" w:styleId="Footer">
    <w:name w:val="footer"/>
    <w:basedOn w:val="Normal"/>
    <w:link w:val="FooterChar"/>
    <w:uiPriority w:val="99"/>
    <w:unhideWhenUsed/>
    <w:rsid w:val="006B2C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C7A"/>
  </w:style>
  <w:style w:type="character" w:styleId="Hyperlink">
    <w:name w:val="Hyperlink"/>
    <w:basedOn w:val="DefaultParagraphFont"/>
    <w:uiPriority w:val="99"/>
    <w:unhideWhenUsed/>
    <w:rsid w:val="0069211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11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51DD"/>
    <w:rPr>
      <w:color w:val="605E5C"/>
      <w:shd w:val="clear" w:color="auto" w:fill="E1DFDD"/>
    </w:rPr>
  </w:style>
  <w:style w:type="paragraph" w:styleId="ListParagraph">
    <w:name w:val="List Paragraph"/>
    <w:aliases w:val="Akapit z listą BS,Outlines a.b.c.,List_Paragraph,Multilevel para_II,Akapit z lista BS,Normal bullet 2,List1,List Paragraph1,Списък на абзаци,body 2,List Paragraph11,Akapit z list¹ BS,Forth level,List Paragraph compact,Bullet,Citation List"/>
    <w:basedOn w:val="Normal"/>
    <w:link w:val="ListParagraphChar"/>
    <w:uiPriority w:val="99"/>
    <w:qFormat/>
    <w:rsid w:val="00BD1C56"/>
    <w:pPr>
      <w:ind w:left="720"/>
      <w:contextualSpacing/>
    </w:pPr>
  </w:style>
  <w:style w:type="paragraph" w:customStyle="1" w:styleId="al">
    <w:name w:val="a_l"/>
    <w:basedOn w:val="Normal"/>
    <w:rsid w:val="00BD1C56"/>
    <w:pPr>
      <w:jc w:val="both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39"/>
    <w:rsid w:val="00D95DC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D4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D43FD"/>
  </w:style>
  <w:style w:type="character" w:customStyle="1" w:styleId="CommentTextChar">
    <w:name w:val="Comment Text Char"/>
    <w:basedOn w:val="DefaultParagraphFont"/>
    <w:link w:val="CommentText"/>
    <w:uiPriority w:val="99"/>
    <w:rsid w:val="00CD43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4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43FD"/>
    <w:rPr>
      <w:b/>
      <w:bCs/>
    </w:rPr>
  </w:style>
  <w:style w:type="paragraph" w:customStyle="1" w:styleId="sden">
    <w:name w:val="s_den"/>
    <w:basedOn w:val="Normal"/>
    <w:rsid w:val="00B8755A"/>
    <w:pPr>
      <w:spacing w:before="100" w:beforeAutospacing="1" w:after="100" w:afterAutospacing="1"/>
    </w:pPr>
    <w:rPr>
      <w:sz w:val="24"/>
      <w:szCs w:val="24"/>
    </w:rPr>
  </w:style>
  <w:style w:type="paragraph" w:customStyle="1" w:styleId="shdr">
    <w:name w:val="s_hdr"/>
    <w:basedOn w:val="Normal"/>
    <w:rsid w:val="00B8755A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BE442D"/>
  </w:style>
  <w:style w:type="paragraph" w:styleId="FootnoteText">
    <w:name w:val="footnote text"/>
    <w:basedOn w:val="Normal"/>
    <w:link w:val="FootnoteTextChar"/>
    <w:uiPriority w:val="99"/>
    <w:semiHidden/>
    <w:unhideWhenUsed/>
    <w:rsid w:val="0070145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452"/>
  </w:style>
  <w:style w:type="character" w:styleId="FootnoteReference">
    <w:name w:val="footnote reference"/>
    <w:basedOn w:val="DefaultParagraphFont"/>
    <w:uiPriority w:val="99"/>
    <w:semiHidden/>
    <w:unhideWhenUsed/>
    <w:rsid w:val="00701452"/>
    <w:rPr>
      <w:vertAlign w:val="superscript"/>
    </w:rPr>
  </w:style>
  <w:style w:type="paragraph" w:customStyle="1" w:styleId="Default">
    <w:name w:val="Default"/>
    <w:rsid w:val="00BF190C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6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694"/>
    <w:rPr>
      <w:rFonts w:ascii="Segoe UI" w:hAnsi="Segoe UI" w:cs="Segoe UI"/>
      <w:sz w:val="18"/>
      <w:szCs w:val="18"/>
    </w:rPr>
  </w:style>
  <w:style w:type="character" w:customStyle="1" w:styleId="salnbdy">
    <w:name w:val="s_aln_bdy"/>
    <w:basedOn w:val="DefaultParagraphFont"/>
    <w:rsid w:val="00F26521"/>
  </w:style>
  <w:style w:type="paragraph" w:customStyle="1" w:styleId="Alineat">
    <w:name w:val="Alineat"/>
    <w:basedOn w:val="ListParagraph"/>
    <w:link w:val="AlineatChar"/>
    <w:qFormat/>
    <w:rsid w:val="00EE5FA2"/>
    <w:pPr>
      <w:spacing w:before="40" w:after="40"/>
      <w:ind w:left="964" w:hanging="396"/>
      <w:contextualSpacing w:val="0"/>
      <w:jc w:val="both"/>
    </w:pPr>
    <w:rPr>
      <w:rFonts w:asciiTheme="minorHAnsi" w:hAnsiTheme="minorHAnsi" w:cstheme="minorBidi"/>
      <w:iCs/>
      <w:noProof/>
      <w:szCs w:val="24"/>
      <w:lang w:val="ro-RO" w:eastAsia="sk-SK"/>
    </w:rPr>
  </w:style>
  <w:style w:type="character" w:customStyle="1" w:styleId="AlineatChar">
    <w:name w:val="Alineat Char"/>
    <w:basedOn w:val="DefaultParagraphFont"/>
    <w:link w:val="Alineat"/>
    <w:rsid w:val="00EE5FA2"/>
    <w:rPr>
      <w:rFonts w:asciiTheme="minorHAnsi" w:hAnsiTheme="minorHAnsi" w:cstheme="minorBidi"/>
      <w:iCs/>
      <w:noProof/>
      <w:szCs w:val="24"/>
      <w:lang w:val="ro-RO" w:eastAsia="sk-SK"/>
    </w:rPr>
  </w:style>
  <w:style w:type="character" w:styleId="Strong">
    <w:name w:val="Strong"/>
    <w:basedOn w:val="DefaultParagraphFont"/>
    <w:uiPriority w:val="22"/>
    <w:qFormat/>
    <w:rsid w:val="00EE5FA2"/>
    <w:rPr>
      <w:b/>
      <w:bCs/>
    </w:rPr>
  </w:style>
  <w:style w:type="paragraph" w:customStyle="1" w:styleId="bullet">
    <w:name w:val="bullet"/>
    <w:basedOn w:val="Normal"/>
    <w:rsid w:val="009C0731"/>
    <w:pPr>
      <w:spacing w:before="120" w:after="120"/>
      <w:jc w:val="both"/>
    </w:pPr>
    <w:rPr>
      <w:rFonts w:ascii="Trebuchet MS" w:hAnsi="Trebuchet MS" w:cs="Arial"/>
      <w:szCs w:val="24"/>
      <w:lang w:val="ro-RO"/>
    </w:rPr>
  </w:style>
  <w:style w:type="character" w:customStyle="1" w:styleId="saln">
    <w:name w:val="s_aln"/>
    <w:basedOn w:val="DefaultParagraphFont"/>
    <w:rsid w:val="009C0731"/>
  </w:style>
  <w:style w:type="character" w:customStyle="1" w:styleId="sartttl">
    <w:name w:val="s_art_ttl"/>
    <w:basedOn w:val="DefaultParagraphFont"/>
    <w:rsid w:val="009C0731"/>
  </w:style>
  <w:style w:type="character" w:customStyle="1" w:styleId="salnttl">
    <w:name w:val="s_aln_ttl"/>
    <w:basedOn w:val="DefaultParagraphFont"/>
    <w:rsid w:val="009C0731"/>
  </w:style>
  <w:style w:type="character" w:customStyle="1" w:styleId="spar">
    <w:name w:val="s_par"/>
    <w:basedOn w:val="DefaultParagraphFont"/>
    <w:rsid w:val="009C0731"/>
  </w:style>
  <w:style w:type="character" w:customStyle="1" w:styleId="sprgttl">
    <w:name w:val="s_prg_ttl"/>
    <w:basedOn w:val="DefaultParagraphFont"/>
    <w:rsid w:val="009C0731"/>
  </w:style>
  <w:style w:type="character" w:customStyle="1" w:styleId="sprgden">
    <w:name w:val="s_prg_den"/>
    <w:basedOn w:val="DefaultParagraphFont"/>
    <w:rsid w:val="009C0731"/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1 Char,List Paragraph1 Char,Списък на абзаци Char,body 2 Char,List Paragraph11 Char,Bullet Char"/>
    <w:link w:val="ListParagraph"/>
    <w:uiPriority w:val="99"/>
    <w:qFormat/>
    <w:locked/>
    <w:rsid w:val="006A0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9B958E7-9020-4929-8668-4091456DD3C1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68C8-8510-403F-8481-E40DAFCCB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18</Pages>
  <Words>7846</Words>
  <Characters>45508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Iuliana Marinescu</dc:creator>
  <cp:keywords/>
  <dc:description/>
  <cp:lastModifiedBy>Simona Iuliana Marinescu</cp:lastModifiedBy>
  <cp:revision>20</cp:revision>
  <dcterms:created xsi:type="dcterms:W3CDTF">2026-04-27T06:24:00Z</dcterms:created>
  <dcterms:modified xsi:type="dcterms:W3CDTF">2026-05-27T12:56:00Z</dcterms:modified>
</cp:coreProperties>
</file>